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A156" w14:textId="77777777" w:rsidR="000A3290" w:rsidRPr="003B581A" w:rsidRDefault="000A3290">
      <w:pPr>
        <w:spacing w:before="5" w:line="120" w:lineRule="exact"/>
        <w:rPr>
          <w:sz w:val="13"/>
          <w:szCs w:val="13"/>
        </w:rPr>
      </w:pPr>
    </w:p>
    <w:p w14:paraId="46759485" w14:textId="79749EB9" w:rsidR="000A3290" w:rsidRPr="003B581A" w:rsidRDefault="000A3290">
      <w:pPr>
        <w:spacing w:line="200" w:lineRule="exact"/>
      </w:pPr>
    </w:p>
    <w:p w14:paraId="09FA2A5A" w14:textId="77777777" w:rsidR="003B581A" w:rsidRPr="003B581A" w:rsidRDefault="003B581A">
      <w:pPr>
        <w:spacing w:line="200" w:lineRule="exact"/>
      </w:pPr>
    </w:p>
    <w:p w14:paraId="27CF929A" w14:textId="77777777" w:rsidR="000A3290" w:rsidRPr="003B581A" w:rsidRDefault="000A3290">
      <w:pPr>
        <w:spacing w:line="200" w:lineRule="exact"/>
      </w:pPr>
    </w:p>
    <w:p w14:paraId="6137E114" w14:textId="77777777" w:rsidR="000A3290" w:rsidRPr="003B581A" w:rsidRDefault="000A3290">
      <w:pPr>
        <w:spacing w:line="200" w:lineRule="exact"/>
      </w:pPr>
    </w:p>
    <w:p w14:paraId="37C2B2E1" w14:textId="77777777" w:rsidR="000A3290" w:rsidRPr="003B581A" w:rsidRDefault="003B581A">
      <w:pPr>
        <w:ind w:left="124" w:right="-54"/>
      </w:pPr>
      <w:r w:rsidRPr="003B581A">
        <w:rPr>
          <w:spacing w:val="7"/>
        </w:rPr>
        <w:t>A</w:t>
      </w:r>
      <w:r w:rsidRPr="003B581A">
        <w:rPr>
          <w:spacing w:val="9"/>
        </w:rPr>
        <w:t>R</w:t>
      </w:r>
      <w:r w:rsidRPr="003B581A">
        <w:rPr>
          <w:spacing w:val="10"/>
        </w:rPr>
        <w:t>E</w:t>
      </w:r>
      <w:r w:rsidRPr="003B581A">
        <w:rPr>
          <w:spacing w:val="7"/>
        </w:rPr>
        <w:t>A</w:t>
      </w:r>
      <w:r w:rsidRPr="003B581A">
        <w:t>S</w:t>
      </w:r>
      <w:r w:rsidRPr="003B581A">
        <w:rPr>
          <w:spacing w:val="9"/>
        </w:rPr>
        <w:t xml:space="preserve"> </w:t>
      </w:r>
      <w:r w:rsidRPr="003B581A">
        <w:rPr>
          <w:spacing w:val="7"/>
        </w:rPr>
        <w:t>O</w:t>
      </w:r>
      <w:r w:rsidRPr="003B581A">
        <w:t>F</w:t>
      </w:r>
      <w:r w:rsidRPr="003B581A">
        <w:rPr>
          <w:spacing w:val="13"/>
        </w:rPr>
        <w:t xml:space="preserve"> </w:t>
      </w:r>
      <w:r w:rsidRPr="003B581A">
        <w:rPr>
          <w:spacing w:val="8"/>
        </w:rPr>
        <w:t>E</w:t>
      </w:r>
      <w:r w:rsidRPr="003B581A">
        <w:rPr>
          <w:spacing w:val="7"/>
        </w:rPr>
        <w:t>X</w:t>
      </w:r>
      <w:r w:rsidRPr="003B581A">
        <w:rPr>
          <w:spacing w:val="9"/>
        </w:rPr>
        <w:t>P</w:t>
      </w:r>
      <w:r w:rsidRPr="003B581A">
        <w:rPr>
          <w:spacing w:val="10"/>
        </w:rPr>
        <w:t>E</w:t>
      </w:r>
      <w:r w:rsidRPr="003B581A">
        <w:rPr>
          <w:spacing w:val="6"/>
        </w:rPr>
        <w:t>R</w:t>
      </w:r>
      <w:r w:rsidRPr="003B581A">
        <w:rPr>
          <w:spacing w:val="10"/>
        </w:rPr>
        <w:t>T</w:t>
      </w:r>
      <w:r w:rsidRPr="003B581A">
        <w:rPr>
          <w:spacing w:val="8"/>
        </w:rPr>
        <w:t>I</w:t>
      </w:r>
      <w:r w:rsidRPr="003B581A">
        <w:rPr>
          <w:spacing w:val="7"/>
        </w:rPr>
        <w:t>S</w:t>
      </w:r>
      <w:r w:rsidRPr="003B581A">
        <w:t>E</w:t>
      </w:r>
    </w:p>
    <w:p w14:paraId="435529D2" w14:textId="77777777" w:rsidR="000A3290" w:rsidRPr="003B581A" w:rsidRDefault="000A3290">
      <w:pPr>
        <w:spacing w:before="9" w:line="120" w:lineRule="exact"/>
        <w:rPr>
          <w:sz w:val="13"/>
          <w:szCs w:val="13"/>
        </w:rPr>
      </w:pPr>
    </w:p>
    <w:p w14:paraId="35322D17" w14:textId="77777777" w:rsidR="000A3290" w:rsidRPr="003B581A" w:rsidRDefault="000A3290">
      <w:pPr>
        <w:spacing w:line="200" w:lineRule="exact"/>
      </w:pPr>
    </w:p>
    <w:p w14:paraId="60F88FFD" w14:textId="77777777" w:rsidR="000A3290" w:rsidRPr="003B581A" w:rsidRDefault="003B581A">
      <w:pPr>
        <w:spacing w:line="543" w:lineRule="auto"/>
        <w:ind w:left="124" w:right="643"/>
      </w:pPr>
      <w:r w:rsidRPr="003B581A">
        <w:rPr>
          <w:i/>
          <w:spacing w:val="6"/>
        </w:rPr>
        <w:t>Sp</w:t>
      </w:r>
      <w:r w:rsidRPr="003B581A">
        <w:rPr>
          <w:i/>
          <w:spacing w:val="5"/>
        </w:rPr>
        <w:t>ec</w:t>
      </w:r>
      <w:r w:rsidRPr="003B581A">
        <w:rPr>
          <w:i/>
          <w:spacing w:val="4"/>
        </w:rPr>
        <w:t>i</w:t>
      </w:r>
      <w:r w:rsidRPr="003B581A">
        <w:rPr>
          <w:i/>
          <w:spacing w:val="6"/>
        </w:rPr>
        <w:t>a</w:t>
      </w:r>
      <w:r w:rsidRPr="003B581A">
        <w:rPr>
          <w:i/>
        </w:rPr>
        <w:t>l</w:t>
      </w:r>
      <w:r w:rsidRPr="003B581A">
        <w:rPr>
          <w:i/>
          <w:spacing w:val="3"/>
        </w:rPr>
        <w:t xml:space="preserve"> </w:t>
      </w:r>
      <w:r w:rsidRPr="003B581A">
        <w:rPr>
          <w:i/>
          <w:spacing w:val="5"/>
        </w:rPr>
        <w:t>e</w:t>
      </w:r>
      <w:r w:rsidRPr="003B581A">
        <w:rPr>
          <w:i/>
          <w:spacing w:val="4"/>
        </w:rPr>
        <w:t>ff</w:t>
      </w:r>
      <w:r w:rsidRPr="003B581A">
        <w:rPr>
          <w:i/>
          <w:spacing w:val="5"/>
        </w:rPr>
        <w:t>ec</w:t>
      </w:r>
      <w:r w:rsidRPr="003B581A">
        <w:rPr>
          <w:i/>
          <w:spacing w:val="4"/>
        </w:rPr>
        <w:t>t</w:t>
      </w:r>
      <w:r w:rsidRPr="003B581A">
        <w:rPr>
          <w:i/>
        </w:rPr>
        <w:t xml:space="preserve">s </w:t>
      </w:r>
      <w:r w:rsidRPr="003B581A">
        <w:rPr>
          <w:i/>
          <w:spacing w:val="5"/>
        </w:rPr>
        <w:t>Pe</w:t>
      </w:r>
      <w:r w:rsidRPr="003B581A">
        <w:rPr>
          <w:i/>
          <w:spacing w:val="4"/>
        </w:rPr>
        <w:t>ri</w:t>
      </w:r>
      <w:r w:rsidRPr="003B581A">
        <w:rPr>
          <w:i/>
          <w:spacing w:val="6"/>
        </w:rPr>
        <w:t>o</w:t>
      </w:r>
      <w:r w:rsidRPr="003B581A">
        <w:rPr>
          <w:i/>
        </w:rPr>
        <w:t>d</w:t>
      </w:r>
      <w:r w:rsidRPr="003B581A">
        <w:rPr>
          <w:i/>
          <w:spacing w:val="6"/>
        </w:rPr>
        <w:t xml:space="preserve"> </w:t>
      </w:r>
      <w:r w:rsidRPr="003B581A">
        <w:rPr>
          <w:i/>
          <w:spacing w:val="5"/>
        </w:rPr>
        <w:t>m</w:t>
      </w:r>
      <w:r w:rsidRPr="003B581A">
        <w:rPr>
          <w:i/>
          <w:spacing w:val="6"/>
        </w:rPr>
        <w:t>a</w:t>
      </w:r>
      <w:r w:rsidRPr="003B581A">
        <w:rPr>
          <w:i/>
          <w:spacing w:val="5"/>
        </w:rPr>
        <w:t>ke</w:t>
      </w:r>
      <w:r w:rsidRPr="003B581A">
        <w:rPr>
          <w:i/>
          <w:spacing w:val="6"/>
        </w:rPr>
        <w:t>o</w:t>
      </w:r>
      <w:r w:rsidRPr="003B581A">
        <w:rPr>
          <w:i/>
          <w:spacing w:val="5"/>
        </w:rPr>
        <w:t>ve</w:t>
      </w:r>
      <w:r w:rsidRPr="003B581A">
        <w:rPr>
          <w:i/>
          <w:spacing w:val="4"/>
        </w:rPr>
        <w:t>r</w:t>
      </w:r>
      <w:r w:rsidRPr="003B581A">
        <w:rPr>
          <w:i/>
        </w:rPr>
        <w:t xml:space="preserve">s </w:t>
      </w:r>
      <w:r w:rsidRPr="003B581A">
        <w:rPr>
          <w:i/>
          <w:spacing w:val="5"/>
        </w:rPr>
        <w:t>H</w:t>
      </w:r>
      <w:r w:rsidRPr="003B581A">
        <w:rPr>
          <w:i/>
          <w:spacing w:val="6"/>
        </w:rPr>
        <w:t>a</w:t>
      </w:r>
      <w:r w:rsidRPr="003B581A">
        <w:rPr>
          <w:i/>
          <w:spacing w:val="4"/>
        </w:rPr>
        <w:t>ir</w:t>
      </w:r>
      <w:r w:rsidRPr="003B581A">
        <w:rPr>
          <w:i/>
          <w:spacing w:val="6"/>
        </w:rPr>
        <w:t>s</w:t>
      </w:r>
      <w:r w:rsidRPr="003B581A">
        <w:rPr>
          <w:i/>
          <w:spacing w:val="4"/>
        </w:rPr>
        <w:t>t</w:t>
      </w:r>
      <w:r w:rsidRPr="003B581A">
        <w:rPr>
          <w:i/>
          <w:spacing w:val="5"/>
        </w:rPr>
        <w:t>y</w:t>
      </w:r>
      <w:r w:rsidRPr="003B581A">
        <w:rPr>
          <w:i/>
          <w:spacing w:val="4"/>
        </w:rPr>
        <w:t>l</w:t>
      </w:r>
      <w:r w:rsidRPr="003B581A">
        <w:rPr>
          <w:i/>
          <w:spacing w:val="5"/>
        </w:rPr>
        <w:t>e</w:t>
      </w:r>
      <w:r w:rsidRPr="003B581A">
        <w:rPr>
          <w:i/>
        </w:rPr>
        <w:t>s</w:t>
      </w:r>
    </w:p>
    <w:p w14:paraId="3AB8C570" w14:textId="77777777" w:rsidR="000A3290" w:rsidRPr="003B581A" w:rsidRDefault="003B581A">
      <w:pPr>
        <w:spacing w:before="8" w:line="531" w:lineRule="auto"/>
        <w:ind w:left="124" w:right="726"/>
      </w:pPr>
      <w:r w:rsidRPr="003B581A">
        <w:rPr>
          <w:i/>
          <w:spacing w:val="5"/>
        </w:rPr>
        <w:t>A</w:t>
      </w:r>
      <w:r w:rsidRPr="003B581A">
        <w:rPr>
          <w:i/>
          <w:spacing w:val="4"/>
        </w:rPr>
        <w:t>rti</w:t>
      </w:r>
      <w:r w:rsidRPr="003B581A">
        <w:rPr>
          <w:i/>
          <w:spacing w:val="6"/>
        </w:rPr>
        <w:t>s</w:t>
      </w:r>
      <w:r w:rsidRPr="003B581A">
        <w:rPr>
          <w:i/>
          <w:spacing w:val="4"/>
        </w:rPr>
        <w:t>tr</w:t>
      </w:r>
      <w:r w:rsidRPr="003B581A">
        <w:rPr>
          <w:i/>
        </w:rPr>
        <w:t>y</w:t>
      </w:r>
      <w:r w:rsidRPr="003B581A">
        <w:rPr>
          <w:i/>
          <w:spacing w:val="6"/>
        </w:rPr>
        <w:t xml:space="preserve"> </w:t>
      </w:r>
      <w:r w:rsidRPr="003B581A">
        <w:rPr>
          <w:i/>
          <w:spacing w:val="4"/>
        </w:rPr>
        <w:t>s</w:t>
      </w:r>
      <w:r w:rsidRPr="003B581A">
        <w:rPr>
          <w:i/>
          <w:spacing w:val="5"/>
        </w:rPr>
        <w:t>k</w:t>
      </w:r>
      <w:r w:rsidRPr="003B581A">
        <w:rPr>
          <w:i/>
          <w:spacing w:val="4"/>
        </w:rPr>
        <w:t>i</w:t>
      </w:r>
      <w:r w:rsidRPr="003B581A">
        <w:rPr>
          <w:i/>
          <w:spacing w:val="7"/>
        </w:rPr>
        <w:t>l</w:t>
      </w:r>
      <w:r w:rsidRPr="003B581A">
        <w:rPr>
          <w:i/>
          <w:spacing w:val="4"/>
        </w:rPr>
        <w:t>l</w:t>
      </w:r>
      <w:r w:rsidRPr="003B581A">
        <w:rPr>
          <w:i/>
        </w:rPr>
        <w:t xml:space="preserve">s </w:t>
      </w:r>
      <w:r w:rsidRPr="003B581A">
        <w:rPr>
          <w:i/>
          <w:spacing w:val="5"/>
        </w:rPr>
        <w:t>P</w:t>
      </w:r>
      <w:r w:rsidRPr="003B581A">
        <w:rPr>
          <w:i/>
          <w:spacing w:val="4"/>
        </w:rPr>
        <w:t>r</w:t>
      </w:r>
      <w:r w:rsidRPr="003B581A">
        <w:rPr>
          <w:i/>
          <w:spacing w:val="6"/>
        </w:rPr>
        <w:t>o</w:t>
      </w:r>
      <w:r w:rsidRPr="003B581A">
        <w:rPr>
          <w:i/>
          <w:spacing w:val="4"/>
        </w:rPr>
        <w:t>st</w:t>
      </w:r>
      <w:r w:rsidRPr="003B581A">
        <w:rPr>
          <w:i/>
          <w:spacing w:val="6"/>
        </w:rPr>
        <w:t>h</w:t>
      </w:r>
      <w:r w:rsidRPr="003B581A">
        <w:rPr>
          <w:i/>
          <w:spacing w:val="5"/>
        </w:rPr>
        <w:t>e</w:t>
      </w:r>
      <w:r w:rsidRPr="003B581A">
        <w:rPr>
          <w:i/>
          <w:spacing w:val="4"/>
        </w:rPr>
        <w:t>ti</w:t>
      </w:r>
      <w:r w:rsidRPr="003B581A">
        <w:rPr>
          <w:i/>
          <w:spacing w:val="7"/>
        </w:rPr>
        <w:t>c</w:t>
      </w:r>
      <w:r w:rsidRPr="003B581A">
        <w:rPr>
          <w:i/>
        </w:rPr>
        <w:t xml:space="preserve">s </w:t>
      </w:r>
      <w:r w:rsidRPr="003B581A">
        <w:rPr>
          <w:i/>
          <w:spacing w:val="4"/>
        </w:rPr>
        <w:t>M</w:t>
      </w:r>
      <w:r w:rsidRPr="003B581A">
        <w:rPr>
          <w:i/>
          <w:spacing w:val="6"/>
        </w:rPr>
        <w:t>od</w:t>
      </w:r>
      <w:r w:rsidRPr="003B581A">
        <w:rPr>
          <w:i/>
          <w:spacing w:val="5"/>
        </w:rPr>
        <w:t>e</w:t>
      </w:r>
      <w:r w:rsidRPr="003B581A">
        <w:rPr>
          <w:i/>
        </w:rPr>
        <w:t>l</w:t>
      </w:r>
      <w:r w:rsidRPr="003B581A">
        <w:rPr>
          <w:i/>
          <w:spacing w:val="4"/>
        </w:rPr>
        <w:t xml:space="preserve"> </w:t>
      </w:r>
      <w:r w:rsidRPr="003B581A">
        <w:rPr>
          <w:i/>
          <w:spacing w:val="5"/>
        </w:rPr>
        <w:t>m</w:t>
      </w:r>
      <w:r w:rsidRPr="003B581A">
        <w:rPr>
          <w:i/>
          <w:spacing w:val="6"/>
        </w:rPr>
        <w:t>a</w:t>
      </w:r>
      <w:r w:rsidRPr="003B581A">
        <w:rPr>
          <w:i/>
          <w:spacing w:val="5"/>
        </w:rPr>
        <w:t>k</w:t>
      </w:r>
      <w:r w:rsidRPr="003B581A">
        <w:rPr>
          <w:i/>
        </w:rPr>
        <w:t>e</w:t>
      </w:r>
      <w:r w:rsidRPr="003B581A">
        <w:rPr>
          <w:i/>
          <w:spacing w:val="6"/>
        </w:rPr>
        <w:t xml:space="preserve"> u</w:t>
      </w:r>
      <w:r w:rsidRPr="003B581A">
        <w:rPr>
          <w:i/>
        </w:rPr>
        <w:t xml:space="preserve">p </w:t>
      </w:r>
      <w:r w:rsidRPr="003B581A">
        <w:rPr>
          <w:i/>
          <w:spacing w:val="5"/>
        </w:rPr>
        <w:t>F</w:t>
      </w:r>
      <w:r w:rsidRPr="003B581A">
        <w:rPr>
          <w:i/>
          <w:spacing w:val="6"/>
        </w:rPr>
        <w:t>an</w:t>
      </w:r>
      <w:r w:rsidRPr="003B581A">
        <w:rPr>
          <w:i/>
          <w:spacing w:val="4"/>
        </w:rPr>
        <w:t>t</w:t>
      </w:r>
      <w:r w:rsidRPr="003B581A">
        <w:rPr>
          <w:i/>
          <w:spacing w:val="6"/>
        </w:rPr>
        <w:t>a</w:t>
      </w:r>
      <w:r w:rsidRPr="003B581A">
        <w:rPr>
          <w:i/>
          <w:spacing w:val="4"/>
        </w:rPr>
        <w:t>s</w:t>
      </w:r>
      <w:r w:rsidRPr="003B581A">
        <w:rPr>
          <w:i/>
        </w:rPr>
        <w:t>y</w:t>
      </w:r>
      <w:r w:rsidRPr="003B581A">
        <w:rPr>
          <w:i/>
          <w:spacing w:val="6"/>
        </w:rPr>
        <w:t xml:space="preserve"> </w:t>
      </w:r>
      <w:r w:rsidRPr="003B581A">
        <w:rPr>
          <w:i/>
          <w:spacing w:val="5"/>
        </w:rPr>
        <w:t>m</w:t>
      </w:r>
      <w:r w:rsidRPr="003B581A">
        <w:rPr>
          <w:i/>
          <w:spacing w:val="6"/>
        </w:rPr>
        <w:t>a</w:t>
      </w:r>
      <w:r w:rsidRPr="003B581A">
        <w:rPr>
          <w:i/>
          <w:spacing w:val="5"/>
        </w:rPr>
        <w:t>k</w:t>
      </w:r>
      <w:r w:rsidRPr="003B581A">
        <w:rPr>
          <w:i/>
        </w:rPr>
        <w:t>e</w:t>
      </w:r>
      <w:r w:rsidRPr="003B581A">
        <w:rPr>
          <w:i/>
          <w:spacing w:val="6"/>
        </w:rPr>
        <w:t xml:space="preserve"> u</w:t>
      </w:r>
      <w:r w:rsidRPr="003B581A">
        <w:rPr>
          <w:i/>
        </w:rPr>
        <w:t>p</w:t>
      </w:r>
    </w:p>
    <w:p w14:paraId="5D7B1C13" w14:textId="77777777" w:rsidR="000A3290" w:rsidRPr="003B581A" w:rsidRDefault="000A3290">
      <w:pPr>
        <w:spacing w:before="10" w:line="120" w:lineRule="exact"/>
        <w:rPr>
          <w:sz w:val="13"/>
          <w:szCs w:val="13"/>
        </w:rPr>
      </w:pPr>
    </w:p>
    <w:p w14:paraId="56F0DC31" w14:textId="77777777" w:rsidR="000A3290" w:rsidRPr="003B581A" w:rsidRDefault="000A3290">
      <w:pPr>
        <w:spacing w:line="200" w:lineRule="exact"/>
      </w:pPr>
    </w:p>
    <w:p w14:paraId="713C3517" w14:textId="77777777" w:rsidR="000A3290" w:rsidRPr="003B581A" w:rsidRDefault="000A3290">
      <w:pPr>
        <w:spacing w:line="200" w:lineRule="exact"/>
      </w:pPr>
    </w:p>
    <w:p w14:paraId="2DCDA5C6" w14:textId="77777777" w:rsidR="000A3290" w:rsidRPr="003B581A" w:rsidRDefault="000A3290">
      <w:pPr>
        <w:spacing w:line="200" w:lineRule="exact"/>
      </w:pPr>
    </w:p>
    <w:p w14:paraId="455D5E7E" w14:textId="77777777" w:rsidR="000A3290" w:rsidRPr="003B581A" w:rsidRDefault="000A3290">
      <w:pPr>
        <w:spacing w:line="200" w:lineRule="exact"/>
      </w:pPr>
    </w:p>
    <w:p w14:paraId="29FEDF24" w14:textId="77777777" w:rsidR="000A3290" w:rsidRPr="003B581A" w:rsidRDefault="000A3290">
      <w:pPr>
        <w:spacing w:line="200" w:lineRule="exact"/>
      </w:pPr>
    </w:p>
    <w:p w14:paraId="31C339FA" w14:textId="77777777" w:rsidR="000A3290" w:rsidRPr="003B581A" w:rsidRDefault="000A3290">
      <w:pPr>
        <w:spacing w:line="200" w:lineRule="exact"/>
      </w:pPr>
    </w:p>
    <w:p w14:paraId="2993F3C1" w14:textId="77777777" w:rsidR="000A3290" w:rsidRPr="003B581A" w:rsidRDefault="003B581A">
      <w:pPr>
        <w:ind w:left="124"/>
      </w:pPr>
      <w:r w:rsidRPr="003B581A">
        <w:rPr>
          <w:spacing w:val="11"/>
        </w:rPr>
        <w:t>P</w:t>
      </w:r>
      <w:r w:rsidRPr="003B581A">
        <w:rPr>
          <w:spacing w:val="9"/>
        </w:rPr>
        <w:t>R</w:t>
      </w:r>
      <w:r w:rsidRPr="003B581A">
        <w:rPr>
          <w:spacing w:val="10"/>
        </w:rPr>
        <w:t>O</w:t>
      </w:r>
      <w:r w:rsidRPr="003B581A">
        <w:rPr>
          <w:spacing w:val="9"/>
        </w:rPr>
        <w:t>F</w:t>
      </w:r>
      <w:r w:rsidRPr="003B581A">
        <w:rPr>
          <w:spacing w:val="10"/>
        </w:rPr>
        <w:t>E</w:t>
      </w:r>
      <w:r w:rsidRPr="003B581A">
        <w:rPr>
          <w:spacing w:val="9"/>
        </w:rPr>
        <w:t>SS</w:t>
      </w:r>
      <w:r w:rsidRPr="003B581A">
        <w:rPr>
          <w:spacing w:val="10"/>
        </w:rPr>
        <w:t>ION</w:t>
      </w:r>
      <w:r w:rsidRPr="003B581A">
        <w:rPr>
          <w:spacing w:val="7"/>
        </w:rPr>
        <w:t>A</w:t>
      </w:r>
      <w:r w:rsidRPr="003B581A">
        <w:t>L</w:t>
      </w:r>
    </w:p>
    <w:p w14:paraId="2BFAF4FA" w14:textId="77777777" w:rsidR="000A3290" w:rsidRPr="003B581A" w:rsidRDefault="000A3290">
      <w:pPr>
        <w:spacing w:line="180" w:lineRule="exact"/>
        <w:rPr>
          <w:sz w:val="18"/>
          <w:szCs w:val="18"/>
        </w:rPr>
      </w:pPr>
    </w:p>
    <w:p w14:paraId="344E80D6" w14:textId="01F1E602" w:rsidR="000A3290" w:rsidRPr="003B581A" w:rsidRDefault="003B581A" w:rsidP="003B581A">
      <w:pPr>
        <w:spacing w:line="484" w:lineRule="auto"/>
        <w:ind w:left="124" w:right="358"/>
        <w:jc w:val="both"/>
      </w:pPr>
      <w:r w:rsidRPr="003B581A">
        <w:rPr>
          <w:i/>
          <w:spacing w:val="4"/>
        </w:rPr>
        <w:t>C</w:t>
      </w:r>
      <w:r w:rsidRPr="003B581A">
        <w:rPr>
          <w:i/>
          <w:spacing w:val="6"/>
        </w:rPr>
        <w:t>o</w:t>
      </w:r>
      <w:r w:rsidRPr="003B581A">
        <w:rPr>
          <w:i/>
          <w:spacing w:val="4"/>
        </w:rPr>
        <w:t>s</w:t>
      </w:r>
      <w:r w:rsidRPr="003B581A">
        <w:rPr>
          <w:i/>
          <w:spacing w:val="5"/>
        </w:rPr>
        <w:t>m</w:t>
      </w:r>
      <w:r w:rsidRPr="003B581A">
        <w:rPr>
          <w:i/>
          <w:spacing w:val="7"/>
        </w:rPr>
        <w:t>e</w:t>
      </w:r>
      <w:r w:rsidRPr="003B581A">
        <w:rPr>
          <w:i/>
          <w:spacing w:val="4"/>
        </w:rPr>
        <w:t>t</w:t>
      </w:r>
      <w:r w:rsidRPr="003B581A">
        <w:rPr>
          <w:i/>
          <w:spacing w:val="6"/>
        </w:rPr>
        <w:t>o</w:t>
      </w:r>
      <w:r w:rsidRPr="003B581A">
        <w:rPr>
          <w:i/>
          <w:spacing w:val="4"/>
        </w:rPr>
        <w:t>l</w:t>
      </w:r>
      <w:r w:rsidRPr="003B581A">
        <w:rPr>
          <w:i/>
          <w:spacing w:val="6"/>
        </w:rPr>
        <w:t>og</w:t>
      </w:r>
      <w:r w:rsidRPr="003B581A">
        <w:rPr>
          <w:i/>
        </w:rPr>
        <w:t xml:space="preserve">y </w:t>
      </w:r>
      <w:r w:rsidRPr="003B581A">
        <w:rPr>
          <w:i/>
          <w:spacing w:val="4"/>
        </w:rPr>
        <w:t>Li</w:t>
      </w:r>
      <w:r w:rsidRPr="003B581A">
        <w:rPr>
          <w:i/>
          <w:spacing w:val="5"/>
        </w:rPr>
        <w:t>ce</w:t>
      </w:r>
      <w:r w:rsidRPr="003B581A">
        <w:rPr>
          <w:i/>
          <w:spacing w:val="6"/>
        </w:rPr>
        <w:t>n</w:t>
      </w:r>
      <w:r w:rsidRPr="003B581A">
        <w:rPr>
          <w:i/>
          <w:spacing w:val="4"/>
        </w:rPr>
        <w:t>s</w:t>
      </w:r>
      <w:r w:rsidRPr="003B581A">
        <w:rPr>
          <w:i/>
        </w:rPr>
        <w:t xml:space="preserve">e </w:t>
      </w:r>
      <w:r w:rsidRPr="003B581A">
        <w:rPr>
          <w:i/>
          <w:spacing w:val="4"/>
        </w:rPr>
        <w:t>M</w:t>
      </w:r>
      <w:r w:rsidRPr="003B581A">
        <w:rPr>
          <w:i/>
          <w:spacing w:val="6"/>
        </w:rPr>
        <w:t>a</w:t>
      </w:r>
      <w:r w:rsidRPr="003B581A">
        <w:rPr>
          <w:i/>
          <w:spacing w:val="5"/>
        </w:rPr>
        <w:t>ke</w:t>
      </w:r>
      <w:r w:rsidRPr="003B581A">
        <w:rPr>
          <w:i/>
          <w:spacing w:val="6"/>
        </w:rPr>
        <w:t>u</w:t>
      </w:r>
      <w:r w:rsidRPr="003B581A">
        <w:rPr>
          <w:i/>
        </w:rPr>
        <w:t xml:space="preserve">p </w:t>
      </w:r>
      <w:r w:rsidRPr="003B581A">
        <w:rPr>
          <w:i/>
          <w:spacing w:val="4"/>
        </w:rPr>
        <w:t>C</w:t>
      </w:r>
      <w:r w:rsidRPr="003B581A">
        <w:rPr>
          <w:i/>
          <w:spacing w:val="5"/>
        </w:rPr>
        <w:t>e</w:t>
      </w:r>
      <w:r w:rsidRPr="003B581A">
        <w:rPr>
          <w:i/>
          <w:spacing w:val="4"/>
        </w:rPr>
        <w:t>r</w:t>
      </w:r>
      <w:r w:rsidRPr="003B581A">
        <w:rPr>
          <w:i/>
          <w:spacing w:val="7"/>
        </w:rPr>
        <w:t>t</w:t>
      </w:r>
      <w:r w:rsidRPr="003B581A">
        <w:rPr>
          <w:i/>
          <w:spacing w:val="4"/>
        </w:rPr>
        <w:t>ifi</w:t>
      </w:r>
      <w:r w:rsidRPr="003B581A">
        <w:rPr>
          <w:i/>
          <w:spacing w:val="5"/>
        </w:rPr>
        <w:t>c</w:t>
      </w:r>
      <w:r w:rsidRPr="003B581A">
        <w:rPr>
          <w:i/>
          <w:spacing w:val="6"/>
        </w:rPr>
        <w:t>a</w:t>
      </w:r>
      <w:r w:rsidRPr="003B581A">
        <w:rPr>
          <w:i/>
          <w:spacing w:val="4"/>
        </w:rPr>
        <w:t>ti</w:t>
      </w:r>
      <w:r w:rsidRPr="003B581A">
        <w:rPr>
          <w:i/>
          <w:spacing w:val="6"/>
        </w:rPr>
        <w:t>o</w:t>
      </w:r>
      <w:r w:rsidRPr="003B581A">
        <w:rPr>
          <w:i/>
        </w:rPr>
        <w:t xml:space="preserve">n </w:t>
      </w:r>
      <w:r w:rsidRPr="003B581A">
        <w:rPr>
          <w:i/>
          <w:spacing w:val="5"/>
        </w:rPr>
        <w:t>Ae</w:t>
      </w:r>
      <w:r w:rsidRPr="003B581A">
        <w:rPr>
          <w:i/>
          <w:spacing w:val="4"/>
        </w:rPr>
        <w:t>st</w:t>
      </w:r>
      <w:r w:rsidRPr="003B581A">
        <w:rPr>
          <w:i/>
          <w:spacing w:val="6"/>
        </w:rPr>
        <w:t>h</w:t>
      </w:r>
      <w:r w:rsidRPr="003B581A">
        <w:rPr>
          <w:i/>
          <w:spacing w:val="5"/>
        </w:rPr>
        <w:t>e</w:t>
      </w:r>
      <w:r w:rsidRPr="003B581A">
        <w:rPr>
          <w:i/>
          <w:spacing w:val="4"/>
        </w:rPr>
        <w:t>ti</w:t>
      </w:r>
      <w:r w:rsidRPr="003B581A">
        <w:rPr>
          <w:i/>
          <w:spacing w:val="5"/>
        </w:rPr>
        <w:t>c</w:t>
      </w:r>
      <w:r w:rsidRPr="003B581A">
        <w:rPr>
          <w:i/>
          <w:spacing w:val="4"/>
        </w:rPr>
        <w:t>i</w:t>
      </w:r>
      <w:r w:rsidRPr="003B581A">
        <w:rPr>
          <w:i/>
          <w:spacing w:val="6"/>
        </w:rPr>
        <w:t>a</w:t>
      </w:r>
      <w:r w:rsidRPr="003B581A">
        <w:rPr>
          <w:i/>
        </w:rPr>
        <w:t>n</w:t>
      </w:r>
      <w:r w:rsidRPr="003B581A">
        <w:rPr>
          <w:i/>
          <w:spacing w:val="1"/>
        </w:rPr>
        <w:t xml:space="preserve"> </w:t>
      </w:r>
      <w:r w:rsidRPr="003B581A">
        <w:rPr>
          <w:i/>
          <w:spacing w:val="7"/>
        </w:rPr>
        <w:t>L</w:t>
      </w:r>
      <w:r w:rsidRPr="003B581A">
        <w:rPr>
          <w:i/>
          <w:spacing w:val="4"/>
        </w:rPr>
        <w:t>i</w:t>
      </w:r>
      <w:r w:rsidRPr="003B581A">
        <w:rPr>
          <w:i/>
          <w:spacing w:val="5"/>
        </w:rPr>
        <w:t>ce</w:t>
      </w:r>
      <w:r w:rsidRPr="003B581A">
        <w:rPr>
          <w:i/>
          <w:spacing w:val="6"/>
        </w:rPr>
        <w:t>n</w:t>
      </w:r>
      <w:r w:rsidRPr="003B581A">
        <w:rPr>
          <w:i/>
          <w:spacing w:val="4"/>
        </w:rPr>
        <w:t>s</w:t>
      </w:r>
      <w:r w:rsidRPr="003B581A">
        <w:rPr>
          <w:i/>
        </w:rPr>
        <w:t>e</w:t>
      </w:r>
    </w:p>
    <w:p w14:paraId="42B15AA6" w14:textId="77777777" w:rsidR="000A3290" w:rsidRPr="003B581A" w:rsidRDefault="000A3290">
      <w:pPr>
        <w:spacing w:line="200" w:lineRule="exact"/>
      </w:pPr>
    </w:p>
    <w:p w14:paraId="28EF6208" w14:textId="77777777" w:rsidR="000A3290" w:rsidRPr="003B581A" w:rsidRDefault="000A3290">
      <w:pPr>
        <w:spacing w:line="200" w:lineRule="exact"/>
      </w:pPr>
    </w:p>
    <w:p w14:paraId="02908A94" w14:textId="77777777" w:rsidR="000A3290" w:rsidRPr="003B581A" w:rsidRDefault="003B581A">
      <w:pPr>
        <w:ind w:left="124"/>
      </w:pPr>
      <w:r w:rsidRPr="003B581A">
        <w:rPr>
          <w:spacing w:val="11"/>
        </w:rPr>
        <w:t>P</w:t>
      </w:r>
      <w:r w:rsidRPr="003B581A">
        <w:rPr>
          <w:spacing w:val="10"/>
        </w:rPr>
        <w:t>E</w:t>
      </w:r>
      <w:r w:rsidRPr="003B581A">
        <w:rPr>
          <w:spacing w:val="9"/>
        </w:rPr>
        <w:t>RS</w:t>
      </w:r>
      <w:r w:rsidRPr="003B581A">
        <w:rPr>
          <w:spacing w:val="10"/>
        </w:rPr>
        <w:t>ON</w:t>
      </w:r>
      <w:r w:rsidRPr="003B581A">
        <w:rPr>
          <w:spacing w:val="7"/>
        </w:rPr>
        <w:t>A</w:t>
      </w:r>
      <w:r w:rsidRPr="003B581A">
        <w:t>L</w:t>
      </w:r>
      <w:r w:rsidRPr="003B581A">
        <w:rPr>
          <w:spacing w:val="8"/>
        </w:rPr>
        <w:t xml:space="preserve"> </w:t>
      </w:r>
      <w:r w:rsidRPr="003B581A">
        <w:rPr>
          <w:spacing w:val="9"/>
        </w:rPr>
        <w:t>S</w:t>
      </w:r>
      <w:r w:rsidRPr="003B581A">
        <w:rPr>
          <w:spacing w:val="10"/>
        </w:rPr>
        <w:t>KI</w:t>
      </w:r>
      <w:r w:rsidRPr="003B581A">
        <w:rPr>
          <w:spacing w:val="8"/>
        </w:rPr>
        <w:t>LL</w:t>
      </w:r>
      <w:r w:rsidRPr="003B581A">
        <w:t>S</w:t>
      </w:r>
    </w:p>
    <w:p w14:paraId="7E20EFAE" w14:textId="77777777" w:rsidR="000A3290" w:rsidRPr="003B581A" w:rsidRDefault="000A3290">
      <w:pPr>
        <w:spacing w:before="3" w:line="240" w:lineRule="exact"/>
        <w:rPr>
          <w:sz w:val="24"/>
          <w:szCs w:val="24"/>
        </w:rPr>
      </w:pPr>
    </w:p>
    <w:p w14:paraId="5097F4F3" w14:textId="77777777" w:rsidR="000A3290" w:rsidRPr="003B581A" w:rsidRDefault="003B581A">
      <w:pPr>
        <w:ind w:left="124"/>
      </w:pPr>
      <w:r w:rsidRPr="003B581A">
        <w:rPr>
          <w:i/>
        </w:rPr>
        <w:t>P</w:t>
      </w:r>
      <w:r w:rsidRPr="003B581A">
        <w:rPr>
          <w:i/>
          <w:spacing w:val="1"/>
        </w:rPr>
        <w:t>a</w:t>
      </w:r>
      <w:r w:rsidRPr="003B581A">
        <w:rPr>
          <w:i/>
        </w:rPr>
        <w:t>tie</w:t>
      </w:r>
      <w:r w:rsidRPr="003B581A">
        <w:rPr>
          <w:i/>
          <w:spacing w:val="1"/>
        </w:rPr>
        <w:t>n</w:t>
      </w:r>
      <w:r w:rsidRPr="003B581A">
        <w:rPr>
          <w:i/>
        </w:rPr>
        <w:t>ce</w:t>
      </w:r>
    </w:p>
    <w:p w14:paraId="709D0017" w14:textId="77777777" w:rsidR="000A3290" w:rsidRPr="003B581A" w:rsidRDefault="000A3290">
      <w:pPr>
        <w:spacing w:before="8" w:line="280" w:lineRule="exact"/>
        <w:rPr>
          <w:sz w:val="28"/>
          <w:szCs w:val="28"/>
        </w:rPr>
      </w:pPr>
    </w:p>
    <w:p w14:paraId="52196F2F" w14:textId="77777777" w:rsidR="000A3290" w:rsidRPr="003B581A" w:rsidRDefault="003B581A">
      <w:pPr>
        <w:ind w:left="124"/>
      </w:pPr>
      <w:r w:rsidRPr="003B581A">
        <w:rPr>
          <w:i/>
        </w:rPr>
        <w:t>F</w:t>
      </w:r>
      <w:r w:rsidRPr="003B581A">
        <w:rPr>
          <w:i/>
          <w:spacing w:val="1"/>
        </w:rPr>
        <w:t>o</w:t>
      </w:r>
      <w:r w:rsidRPr="003B581A">
        <w:rPr>
          <w:i/>
        </w:rPr>
        <w:t>c</w:t>
      </w:r>
      <w:r w:rsidRPr="003B581A">
        <w:rPr>
          <w:i/>
          <w:spacing w:val="1"/>
        </w:rPr>
        <w:t>u</w:t>
      </w:r>
      <w:r w:rsidRPr="003B581A">
        <w:rPr>
          <w:i/>
          <w:spacing w:val="-1"/>
        </w:rPr>
        <w:t>s</w:t>
      </w:r>
      <w:r w:rsidRPr="003B581A">
        <w:rPr>
          <w:i/>
        </w:rPr>
        <w:t>ed</w:t>
      </w:r>
    </w:p>
    <w:p w14:paraId="34CB4F97" w14:textId="77777777" w:rsidR="000A3290" w:rsidRPr="003B581A" w:rsidRDefault="000A3290">
      <w:pPr>
        <w:spacing w:line="180" w:lineRule="exact"/>
        <w:rPr>
          <w:sz w:val="18"/>
          <w:szCs w:val="18"/>
        </w:rPr>
      </w:pPr>
    </w:p>
    <w:p w14:paraId="76B934CF" w14:textId="77777777" w:rsidR="000A3290" w:rsidRPr="003B581A" w:rsidRDefault="000A3290">
      <w:pPr>
        <w:spacing w:line="200" w:lineRule="exact"/>
      </w:pPr>
    </w:p>
    <w:p w14:paraId="3A2BEB0D" w14:textId="77777777" w:rsidR="000A3290" w:rsidRPr="003B581A" w:rsidRDefault="000A3290">
      <w:pPr>
        <w:spacing w:line="200" w:lineRule="exact"/>
      </w:pPr>
    </w:p>
    <w:p w14:paraId="41E52352" w14:textId="77777777" w:rsidR="000A3290" w:rsidRPr="003B581A" w:rsidRDefault="000A3290">
      <w:pPr>
        <w:spacing w:line="200" w:lineRule="exact"/>
      </w:pPr>
    </w:p>
    <w:p w14:paraId="0E88D337" w14:textId="77777777" w:rsidR="000A3290" w:rsidRPr="003B581A" w:rsidRDefault="000A3290">
      <w:pPr>
        <w:spacing w:line="200" w:lineRule="exact"/>
      </w:pPr>
    </w:p>
    <w:p w14:paraId="321B90F7" w14:textId="77777777" w:rsidR="000A3290" w:rsidRPr="003B581A" w:rsidRDefault="003B581A">
      <w:pPr>
        <w:ind w:left="107"/>
      </w:pPr>
      <w:r w:rsidRPr="003B581A">
        <w:rPr>
          <w:spacing w:val="12"/>
        </w:rPr>
        <w:t>P</w:t>
      </w:r>
      <w:r w:rsidRPr="003B581A">
        <w:rPr>
          <w:spacing w:val="10"/>
        </w:rPr>
        <w:t>E</w:t>
      </w:r>
      <w:r w:rsidRPr="003B581A">
        <w:rPr>
          <w:spacing w:val="9"/>
        </w:rPr>
        <w:t>RS</w:t>
      </w:r>
      <w:r w:rsidRPr="003B581A">
        <w:rPr>
          <w:spacing w:val="10"/>
        </w:rPr>
        <w:t>ON</w:t>
      </w:r>
      <w:r w:rsidRPr="003B581A">
        <w:rPr>
          <w:spacing w:val="7"/>
        </w:rPr>
        <w:t>A</w:t>
      </w:r>
      <w:r w:rsidRPr="003B581A">
        <w:t>L</w:t>
      </w:r>
      <w:r w:rsidRPr="003B581A">
        <w:rPr>
          <w:spacing w:val="10"/>
        </w:rPr>
        <w:t xml:space="preserve"> D</w:t>
      </w:r>
      <w:r w:rsidRPr="003B581A">
        <w:rPr>
          <w:spacing w:val="8"/>
        </w:rPr>
        <w:t>E</w:t>
      </w:r>
      <w:r w:rsidRPr="003B581A">
        <w:rPr>
          <w:spacing w:val="13"/>
        </w:rPr>
        <w:t>T</w:t>
      </w:r>
      <w:r w:rsidRPr="003B581A">
        <w:rPr>
          <w:spacing w:val="7"/>
        </w:rPr>
        <w:t>A</w:t>
      </w:r>
      <w:r w:rsidRPr="003B581A">
        <w:rPr>
          <w:spacing w:val="10"/>
        </w:rPr>
        <w:t>I</w:t>
      </w:r>
      <w:r w:rsidRPr="003B581A">
        <w:rPr>
          <w:spacing w:val="8"/>
        </w:rPr>
        <w:t>L</w:t>
      </w:r>
      <w:r w:rsidRPr="003B581A">
        <w:t>S</w:t>
      </w:r>
    </w:p>
    <w:p w14:paraId="66951F1B" w14:textId="77777777" w:rsidR="000A3290" w:rsidRPr="003B581A" w:rsidRDefault="000A3290">
      <w:pPr>
        <w:spacing w:before="16" w:line="220" w:lineRule="exact"/>
        <w:rPr>
          <w:sz w:val="22"/>
          <w:szCs w:val="22"/>
        </w:rPr>
      </w:pPr>
    </w:p>
    <w:p w14:paraId="64E08627" w14:textId="77777777" w:rsidR="003B581A" w:rsidRPr="003B581A" w:rsidRDefault="003B581A">
      <w:pPr>
        <w:ind w:left="107"/>
        <w:rPr>
          <w:rFonts w:ascii="Calibri" w:hAnsi="Calibri" w:cs="Calibri"/>
          <w:sz w:val="22"/>
          <w:szCs w:val="22"/>
        </w:rPr>
      </w:pPr>
      <w:r w:rsidRPr="003B581A">
        <w:rPr>
          <w:rFonts w:ascii="Calibri" w:hAnsi="Calibri" w:cs="Calibri"/>
          <w:sz w:val="22"/>
          <w:szCs w:val="22"/>
        </w:rPr>
        <w:t>Yanis Crossley</w:t>
      </w:r>
    </w:p>
    <w:p w14:paraId="3A72499C" w14:textId="1164D8DE" w:rsidR="000A3290" w:rsidRPr="003B581A" w:rsidRDefault="003B581A">
      <w:pPr>
        <w:ind w:left="107"/>
      </w:pPr>
      <w:r w:rsidRPr="003B581A">
        <w:rPr>
          <w:i/>
          <w:spacing w:val="1"/>
        </w:rPr>
        <w:t>3</w:t>
      </w:r>
      <w:r w:rsidRPr="003B581A">
        <w:rPr>
          <w:i/>
        </w:rPr>
        <w:t>4 A</w:t>
      </w:r>
      <w:r w:rsidRPr="003B581A">
        <w:rPr>
          <w:i/>
          <w:spacing w:val="1"/>
        </w:rPr>
        <w:t>n</w:t>
      </w:r>
      <w:r w:rsidRPr="003B581A">
        <w:rPr>
          <w:i/>
        </w:rPr>
        <w:t>ywhere</w:t>
      </w:r>
      <w:r w:rsidRPr="003B581A">
        <w:rPr>
          <w:i/>
          <w:spacing w:val="-8"/>
        </w:rPr>
        <w:t xml:space="preserve"> </w:t>
      </w:r>
      <w:r w:rsidRPr="003B581A">
        <w:rPr>
          <w:i/>
        </w:rPr>
        <w:t>R</w:t>
      </w:r>
      <w:r w:rsidRPr="003B581A">
        <w:rPr>
          <w:i/>
          <w:spacing w:val="-1"/>
        </w:rPr>
        <w:t>o</w:t>
      </w:r>
      <w:r w:rsidRPr="003B581A">
        <w:rPr>
          <w:i/>
          <w:spacing w:val="1"/>
        </w:rPr>
        <w:t>a</w:t>
      </w:r>
      <w:r w:rsidRPr="003B581A">
        <w:rPr>
          <w:i/>
        </w:rPr>
        <w:t>d</w:t>
      </w:r>
    </w:p>
    <w:p w14:paraId="4D7EB852" w14:textId="77777777" w:rsidR="000A3290" w:rsidRPr="003B581A" w:rsidRDefault="003B581A">
      <w:pPr>
        <w:ind w:left="107"/>
      </w:pPr>
      <w:r w:rsidRPr="003B581A">
        <w:rPr>
          <w:i/>
          <w:spacing w:val="-1"/>
        </w:rPr>
        <w:t>C</w:t>
      </w:r>
      <w:r w:rsidRPr="003B581A">
        <w:rPr>
          <w:i/>
          <w:spacing w:val="1"/>
        </w:rPr>
        <w:t>o</w:t>
      </w:r>
      <w:r w:rsidRPr="003B581A">
        <w:rPr>
          <w:i/>
        </w:rPr>
        <w:t>v</w:t>
      </w:r>
      <w:r w:rsidRPr="003B581A">
        <w:rPr>
          <w:i/>
          <w:spacing w:val="1"/>
        </w:rPr>
        <w:t>en</w:t>
      </w:r>
      <w:r w:rsidRPr="003B581A">
        <w:rPr>
          <w:i/>
        </w:rPr>
        <w:t>t</w:t>
      </w:r>
      <w:r w:rsidRPr="003B581A">
        <w:rPr>
          <w:i/>
          <w:spacing w:val="-1"/>
        </w:rPr>
        <w:t>r</w:t>
      </w:r>
      <w:r w:rsidRPr="003B581A">
        <w:rPr>
          <w:i/>
        </w:rPr>
        <w:t>y</w:t>
      </w:r>
    </w:p>
    <w:p w14:paraId="1171F9AF" w14:textId="77777777" w:rsidR="000A3290" w:rsidRPr="003B581A" w:rsidRDefault="003B581A">
      <w:pPr>
        <w:ind w:left="107"/>
      </w:pPr>
      <w:r w:rsidRPr="003B581A">
        <w:rPr>
          <w:i/>
          <w:spacing w:val="-1"/>
        </w:rPr>
        <w:t>C</w:t>
      </w:r>
      <w:r w:rsidRPr="003B581A">
        <w:rPr>
          <w:i/>
        </w:rPr>
        <w:t>V6</w:t>
      </w:r>
      <w:r w:rsidRPr="003B581A">
        <w:rPr>
          <w:i/>
          <w:spacing w:val="-3"/>
        </w:rPr>
        <w:t xml:space="preserve"> </w:t>
      </w:r>
      <w:r w:rsidRPr="003B581A">
        <w:rPr>
          <w:i/>
          <w:spacing w:val="1"/>
        </w:rPr>
        <w:t>7</w:t>
      </w:r>
      <w:r w:rsidRPr="003B581A">
        <w:rPr>
          <w:i/>
        </w:rPr>
        <w:t>RF</w:t>
      </w:r>
    </w:p>
    <w:p w14:paraId="5C846485" w14:textId="77777777" w:rsidR="000A3290" w:rsidRPr="003B581A" w:rsidRDefault="000A3290">
      <w:pPr>
        <w:spacing w:before="8" w:line="220" w:lineRule="exact"/>
        <w:rPr>
          <w:sz w:val="22"/>
          <w:szCs w:val="22"/>
        </w:rPr>
      </w:pPr>
    </w:p>
    <w:p w14:paraId="5E113A20" w14:textId="77777777" w:rsidR="000A3290" w:rsidRPr="003B581A" w:rsidRDefault="003B581A">
      <w:pPr>
        <w:ind w:left="107"/>
      </w:pPr>
      <w:r w:rsidRPr="003B581A">
        <w:rPr>
          <w:i/>
        </w:rPr>
        <w:t>T:</w:t>
      </w:r>
      <w:r w:rsidRPr="003B581A">
        <w:rPr>
          <w:i/>
          <w:spacing w:val="-1"/>
        </w:rPr>
        <w:t xml:space="preserve"> </w:t>
      </w:r>
      <w:r w:rsidRPr="003B581A">
        <w:rPr>
          <w:i/>
          <w:spacing w:val="1"/>
        </w:rPr>
        <w:t>024</w:t>
      </w:r>
      <w:r w:rsidRPr="003B581A">
        <w:rPr>
          <w:i/>
          <w:spacing w:val="-1"/>
        </w:rPr>
        <w:t>7</w:t>
      </w:r>
      <w:r w:rsidRPr="003B581A">
        <w:rPr>
          <w:i/>
        </w:rPr>
        <w:t>6</w:t>
      </w:r>
      <w:r w:rsidRPr="003B581A">
        <w:rPr>
          <w:i/>
          <w:spacing w:val="-4"/>
        </w:rPr>
        <w:t xml:space="preserve"> </w:t>
      </w:r>
      <w:r w:rsidRPr="003B581A">
        <w:rPr>
          <w:i/>
          <w:spacing w:val="-1"/>
        </w:rPr>
        <w:t>8</w:t>
      </w:r>
      <w:r w:rsidRPr="003B581A">
        <w:rPr>
          <w:i/>
          <w:spacing w:val="1"/>
        </w:rPr>
        <w:t>8</w:t>
      </w:r>
      <w:r w:rsidRPr="003B581A">
        <w:rPr>
          <w:i/>
        </w:rPr>
        <w:t>8</w:t>
      </w:r>
      <w:r w:rsidRPr="003B581A">
        <w:rPr>
          <w:i/>
          <w:spacing w:val="-2"/>
        </w:rPr>
        <w:t xml:space="preserve"> </w:t>
      </w:r>
      <w:r w:rsidRPr="003B581A">
        <w:rPr>
          <w:i/>
          <w:spacing w:val="-1"/>
        </w:rPr>
        <w:t>5</w:t>
      </w:r>
      <w:r w:rsidRPr="003B581A">
        <w:rPr>
          <w:i/>
          <w:spacing w:val="1"/>
        </w:rPr>
        <w:t>54</w:t>
      </w:r>
      <w:r w:rsidRPr="003B581A">
        <w:rPr>
          <w:i/>
        </w:rPr>
        <w:t>4</w:t>
      </w:r>
    </w:p>
    <w:p w14:paraId="55EFC879" w14:textId="77777777" w:rsidR="000A3290" w:rsidRPr="003B581A" w:rsidRDefault="003B581A">
      <w:pPr>
        <w:ind w:left="107"/>
      </w:pPr>
      <w:r w:rsidRPr="003B581A">
        <w:rPr>
          <w:i/>
        </w:rPr>
        <w:t>M:</w:t>
      </w:r>
      <w:r w:rsidRPr="003B581A">
        <w:rPr>
          <w:i/>
          <w:spacing w:val="-1"/>
        </w:rPr>
        <w:t xml:space="preserve"> </w:t>
      </w:r>
      <w:r w:rsidRPr="003B581A">
        <w:rPr>
          <w:i/>
          <w:spacing w:val="1"/>
        </w:rPr>
        <w:t>088</w:t>
      </w:r>
      <w:r w:rsidRPr="003B581A">
        <w:rPr>
          <w:i/>
        </w:rPr>
        <w:t>7</w:t>
      </w:r>
      <w:r w:rsidRPr="003B581A">
        <w:rPr>
          <w:i/>
          <w:spacing w:val="-4"/>
        </w:rPr>
        <w:t xml:space="preserve"> </w:t>
      </w:r>
      <w:r w:rsidRPr="003B581A">
        <w:rPr>
          <w:i/>
          <w:spacing w:val="1"/>
        </w:rPr>
        <w:t>22</w:t>
      </w:r>
      <w:r w:rsidRPr="003B581A">
        <w:rPr>
          <w:i/>
        </w:rPr>
        <w:t>2</w:t>
      </w:r>
      <w:r w:rsidRPr="003B581A">
        <w:rPr>
          <w:i/>
          <w:spacing w:val="-4"/>
        </w:rPr>
        <w:t xml:space="preserve"> </w:t>
      </w:r>
      <w:r w:rsidRPr="003B581A">
        <w:rPr>
          <w:i/>
          <w:spacing w:val="1"/>
        </w:rPr>
        <w:t>9</w:t>
      </w:r>
      <w:r w:rsidRPr="003B581A">
        <w:rPr>
          <w:i/>
          <w:spacing w:val="-1"/>
        </w:rPr>
        <w:t>9</w:t>
      </w:r>
      <w:r w:rsidRPr="003B581A">
        <w:rPr>
          <w:i/>
          <w:spacing w:val="1"/>
        </w:rPr>
        <w:t>9</w:t>
      </w:r>
      <w:r w:rsidRPr="003B581A">
        <w:rPr>
          <w:i/>
        </w:rPr>
        <w:t>9</w:t>
      </w:r>
    </w:p>
    <w:p w14:paraId="6AEAA48B" w14:textId="5338E436" w:rsidR="000A3290" w:rsidRPr="003B581A" w:rsidRDefault="003B581A">
      <w:pPr>
        <w:ind w:left="107"/>
      </w:pPr>
      <w:r w:rsidRPr="003B581A">
        <w:rPr>
          <w:i/>
          <w:spacing w:val="1"/>
        </w:rPr>
        <w:t>E</w:t>
      </w:r>
      <w:r w:rsidRPr="003B581A">
        <w:rPr>
          <w:i/>
        </w:rPr>
        <w:t>:</w:t>
      </w:r>
      <w:r w:rsidRPr="003B581A">
        <w:rPr>
          <w:i/>
          <w:spacing w:val="-2"/>
        </w:rPr>
        <w:t xml:space="preserve"> </w:t>
      </w:r>
      <w:r w:rsidRPr="003B581A">
        <w:rPr>
          <w:i/>
          <w:spacing w:val="-49"/>
        </w:rPr>
        <w:t xml:space="preserve"> </w:t>
      </w:r>
      <w:r w:rsidRPr="003B581A">
        <w:rPr>
          <w:i/>
          <w:spacing w:val="1"/>
          <w:u w:val="single" w:color="0000FF"/>
        </w:rPr>
        <w:t>yanis@gmail.com</w:t>
      </w:r>
    </w:p>
    <w:p w14:paraId="46B7597D" w14:textId="77777777" w:rsidR="000A3290" w:rsidRPr="003B581A" w:rsidRDefault="000A3290">
      <w:pPr>
        <w:spacing w:before="11" w:line="220" w:lineRule="exact"/>
        <w:rPr>
          <w:sz w:val="22"/>
          <w:szCs w:val="22"/>
        </w:rPr>
      </w:pPr>
    </w:p>
    <w:p w14:paraId="02F0E6F5" w14:textId="77777777" w:rsidR="000A3290" w:rsidRPr="003B581A" w:rsidRDefault="003B581A">
      <w:pPr>
        <w:ind w:left="107"/>
      </w:pPr>
      <w:r w:rsidRPr="003B581A">
        <w:rPr>
          <w:i/>
        </w:rPr>
        <w:t>DO</w:t>
      </w:r>
      <w:r w:rsidRPr="003B581A">
        <w:rPr>
          <w:i/>
          <w:spacing w:val="1"/>
        </w:rPr>
        <w:t>B</w:t>
      </w:r>
      <w:r w:rsidRPr="003B581A">
        <w:rPr>
          <w:i/>
        </w:rPr>
        <w:t>:</w:t>
      </w:r>
      <w:r w:rsidRPr="003B581A">
        <w:rPr>
          <w:i/>
          <w:spacing w:val="-4"/>
        </w:rPr>
        <w:t xml:space="preserve"> </w:t>
      </w:r>
      <w:r w:rsidRPr="003B581A">
        <w:rPr>
          <w:i/>
          <w:spacing w:val="1"/>
        </w:rPr>
        <w:t>12</w:t>
      </w:r>
      <w:r w:rsidRPr="003B581A">
        <w:rPr>
          <w:i/>
        </w:rPr>
        <w:t>/</w:t>
      </w:r>
      <w:r w:rsidRPr="003B581A">
        <w:rPr>
          <w:i/>
          <w:spacing w:val="3"/>
        </w:rPr>
        <w:t>0</w:t>
      </w:r>
      <w:r w:rsidRPr="003B581A">
        <w:rPr>
          <w:i/>
          <w:spacing w:val="1"/>
        </w:rPr>
        <w:t>9</w:t>
      </w:r>
      <w:r w:rsidRPr="003B581A">
        <w:rPr>
          <w:i/>
        </w:rPr>
        <w:t>/</w:t>
      </w:r>
      <w:r w:rsidRPr="003B581A">
        <w:rPr>
          <w:i/>
          <w:spacing w:val="-1"/>
        </w:rPr>
        <w:t>1</w:t>
      </w:r>
      <w:r w:rsidRPr="003B581A">
        <w:rPr>
          <w:i/>
          <w:spacing w:val="1"/>
        </w:rPr>
        <w:t>98</w:t>
      </w:r>
      <w:r w:rsidRPr="003B581A">
        <w:rPr>
          <w:i/>
        </w:rPr>
        <w:t>5</w:t>
      </w:r>
    </w:p>
    <w:p w14:paraId="6ED8F09C" w14:textId="77777777" w:rsidR="000A3290" w:rsidRPr="003B581A" w:rsidRDefault="003B581A">
      <w:pPr>
        <w:ind w:left="107"/>
      </w:pPr>
      <w:r w:rsidRPr="003B581A">
        <w:rPr>
          <w:i/>
        </w:rPr>
        <w:t>Dr</w:t>
      </w:r>
      <w:r w:rsidRPr="003B581A">
        <w:rPr>
          <w:i/>
          <w:spacing w:val="-1"/>
        </w:rPr>
        <w:t>i</w:t>
      </w:r>
      <w:r w:rsidRPr="003B581A">
        <w:rPr>
          <w:i/>
        </w:rPr>
        <w:t>vi</w:t>
      </w:r>
      <w:r w:rsidRPr="003B581A">
        <w:rPr>
          <w:i/>
          <w:spacing w:val="1"/>
        </w:rPr>
        <w:t>n</w:t>
      </w:r>
      <w:r w:rsidRPr="003B581A">
        <w:rPr>
          <w:i/>
        </w:rPr>
        <w:t>g</w:t>
      </w:r>
      <w:r w:rsidRPr="003B581A">
        <w:rPr>
          <w:i/>
          <w:spacing w:val="-5"/>
        </w:rPr>
        <w:t xml:space="preserve"> </w:t>
      </w:r>
      <w:r w:rsidRPr="003B581A">
        <w:rPr>
          <w:i/>
        </w:rPr>
        <w:t>lice</w:t>
      </w:r>
      <w:r w:rsidRPr="003B581A">
        <w:rPr>
          <w:i/>
          <w:spacing w:val="1"/>
        </w:rPr>
        <w:t>n</w:t>
      </w:r>
      <w:r w:rsidRPr="003B581A">
        <w:rPr>
          <w:i/>
          <w:spacing w:val="-1"/>
        </w:rPr>
        <w:t>s</w:t>
      </w:r>
      <w:r w:rsidRPr="003B581A">
        <w:rPr>
          <w:i/>
        </w:rPr>
        <w:t>e:</w:t>
      </w:r>
      <w:r w:rsidRPr="003B581A">
        <w:rPr>
          <w:i/>
          <w:spacing w:val="45"/>
        </w:rPr>
        <w:t xml:space="preserve"> </w:t>
      </w:r>
      <w:r w:rsidRPr="003B581A">
        <w:rPr>
          <w:i/>
        </w:rPr>
        <w:t>Yes</w:t>
      </w:r>
    </w:p>
    <w:p w14:paraId="139385F1" w14:textId="77777777" w:rsidR="000A3290" w:rsidRPr="003B581A" w:rsidRDefault="003B581A">
      <w:pPr>
        <w:spacing w:line="220" w:lineRule="exact"/>
        <w:ind w:left="107"/>
      </w:pPr>
      <w:r w:rsidRPr="003B581A">
        <w:rPr>
          <w:i/>
          <w:spacing w:val="-1"/>
        </w:rPr>
        <w:t>N</w:t>
      </w:r>
      <w:r w:rsidRPr="003B581A">
        <w:rPr>
          <w:i/>
          <w:spacing w:val="1"/>
        </w:rPr>
        <w:t>a</w:t>
      </w:r>
      <w:r w:rsidRPr="003B581A">
        <w:rPr>
          <w:i/>
        </w:rPr>
        <w:t>ti</w:t>
      </w:r>
      <w:r w:rsidRPr="003B581A">
        <w:rPr>
          <w:i/>
          <w:spacing w:val="1"/>
        </w:rPr>
        <w:t>ona</w:t>
      </w:r>
      <w:r w:rsidRPr="003B581A">
        <w:rPr>
          <w:i/>
        </w:rPr>
        <w:t>lity:</w:t>
      </w:r>
      <w:r w:rsidRPr="003B581A">
        <w:rPr>
          <w:i/>
          <w:spacing w:val="-9"/>
        </w:rPr>
        <w:t xml:space="preserve"> </w:t>
      </w:r>
      <w:r w:rsidRPr="003B581A">
        <w:rPr>
          <w:i/>
        </w:rPr>
        <w:t>B</w:t>
      </w:r>
      <w:r w:rsidRPr="003B581A">
        <w:rPr>
          <w:i/>
          <w:spacing w:val="-1"/>
        </w:rPr>
        <w:t>r</w:t>
      </w:r>
      <w:r w:rsidRPr="003B581A">
        <w:rPr>
          <w:i/>
        </w:rPr>
        <w:t>iti</w:t>
      </w:r>
      <w:r w:rsidRPr="003B581A">
        <w:rPr>
          <w:i/>
          <w:spacing w:val="-1"/>
        </w:rPr>
        <w:t>s</w:t>
      </w:r>
      <w:r w:rsidRPr="003B581A">
        <w:rPr>
          <w:i/>
        </w:rPr>
        <w:t>h</w:t>
      </w:r>
    </w:p>
    <w:p w14:paraId="61EFA71F" w14:textId="77777777" w:rsidR="003B581A" w:rsidRPr="003B581A" w:rsidRDefault="003B581A">
      <w:pPr>
        <w:spacing w:before="39" w:line="294" w:lineRule="auto"/>
        <w:ind w:right="4429"/>
        <w:jc w:val="both"/>
        <w:rPr>
          <w:rFonts w:ascii="Calibri" w:hAnsi="Calibri" w:cs="Calibri"/>
          <w:sz w:val="22"/>
          <w:szCs w:val="22"/>
        </w:rPr>
      </w:pPr>
      <w:r w:rsidRPr="003B581A">
        <w:br w:type="column"/>
      </w:r>
      <w:r w:rsidRPr="003B581A">
        <w:rPr>
          <w:rFonts w:ascii="Calibri" w:hAnsi="Calibri" w:cs="Calibri"/>
          <w:sz w:val="22"/>
          <w:szCs w:val="22"/>
        </w:rPr>
        <w:t>Yanis Crossley</w:t>
      </w:r>
    </w:p>
    <w:p w14:paraId="1D861CEF" w14:textId="7A13BABC" w:rsidR="000A3290" w:rsidRPr="003B581A" w:rsidRDefault="003B581A">
      <w:pPr>
        <w:spacing w:before="39" w:line="294" w:lineRule="auto"/>
        <w:ind w:right="4429"/>
        <w:jc w:val="both"/>
      </w:pPr>
      <w:r w:rsidRPr="003B581A">
        <w:rPr>
          <w:sz w:val="40"/>
          <w:szCs w:val="40"/>
        </w:rPr>
        <w:t>M</w:t>
      </w:r>
      <w:r w:rsidRPr="003B581A">
        <w:rPr>
          <w:spacing w:val="-4"/>
          <w:sz w:val="40"/>
          <w:szCs w:val="40"/>
        </w:rPr>
        <w:t>a</w:t>
      </w:r>
      <w:r w:rsidRPr="003B581A">
        <w:rPr>
          <w:sz w:val="40"/>
          <w:szCs w:val="40"/>
        </w:rPr>
        <w:t>ke</w:t>
      </w:r>
      <w:r w:rsidRPr="003B581A">
        <w:rPr>
          <w:spacing w:val="-3"/>
          <w:sz w:val="40"/>
          <w:szCs w:val="40"/>
        </w:rPr>
        <w:t xml:space="preserve"> </w:t>
      </w:r>
      <w:r w:rsidRPr="003B581A">
        <w:rPr>
          <w:sz w:val="40"/>
          <w:szCs w:val="40"/>
        </w:rPr>
        <w:t>up</w:t>
      </w:r>
      <w:r w:rsidRPr="003B581A">
        <w:rPr>
          <w:spacing w:val="-2"/>
          <w:sz w:val="40"/>
          <w:szCs w:val="40"/>
        </w:rPr>
        <w:t xml:space="preserve"> a</w:t>
      </w:r>
      <w:r w:rsidRPr="003B581A">
        <w:rPr>
          <w:sz w:val="40"/>
          <w:szCs w:val="40"/>
        </w:rPr>
        <w:t>rt</w:t>
      </w:r>
      <w:r w:rsidRPr="003B581A">
        <w:rPr>
          <w:spacing w:val="-4"/>
          <w:sz w:val="40"/>
          <w:szCs w:val="40"/>
        </w:rPr>
        <w:t>i</w:t>
      </w:r>
      <w:r w:rsidRPr="003B581A">
        <w:rPr>
          <w:sz w:val="40"/>
          <w:szCs w:val="40"/>
        </w:rPr>
        <w:t xml:space="preserve">st </w:t>
      </w:r>
      <w:r w:rsidRPr="003B581A">
        <w:rPr>
          <w:spacing w:val="12"/>
        </w:rPr>
        <w:t>P</w:t>
      </w:r>
      <w:r w:rsidRPr="003B581A">
        <w:rPr>
          <w:spacing w:val="13"/>
        </w:rPr>
        <w:t>E</w:t>
      </w:r>
      <w:r w:rsidRPr="003B581A">
        <w:rPr>
          <w:spacing w:val="11"/>
        </w:rPr>
        <w:t>RS</w:t>
      </w:r>
      <w:r w:rsidRPr="003B581A">
        <w:rPr>
          <w:spacing w:val="12"/>
        </w:rPr>
        <w:t>ON</w:t>
      </w:r>
      <w:r w:rsidRPr="003B581A">
        <w:rPr>
          <w:spacing w:val="10"/>
        </w:rPr>
        <w:t>A</w:t>
      </w:r>
      <w:r w:rsidRPr="003B581A">
        <w:t>L</w:t>
      </w:r>
      <w:r w:rsidRPr="003B581A">
        <w:rPr>
          <w:spacing w:val="12"/>
        </w:rPr>
        <w:t xml:space="preserve"> </w:t>
      </w:r>
      <w:r w:rsidRPr="003B581A">
        <w:rPr>
          <w:spacing w:val="11"/>
        </w:rPr>
        <w:t>S</w:t>
      </w:r>
      <w:r w:rsidRPr="003B581A">
        <w:rPr>
          <w:spacing w:val="12"/>
        </w:rPr>
        <w:t>UMM</w:t>
      </w:r>
      <w:r w:rsidRPr="003B581A">
        <w:rPr>
          <w:spacing w:val="10"/>
        </w:rPr>
        <w:t>A</w:t>
      </w:r>
      <w:r w:rsidRPr="003B581A">
        <w:rPr>
          <w:spacing w:val="11"/>
        </w:rPr>
        <w:t>R</w:t>
      </w:r>
      <w:r w:rsidRPr="003B581A">
        <w:t>Y</w:t>
      </w:r>
    </w:p>
    <w:p w14:paraId="3D10C102" w14:textId="77777777" w:rsidR="000A3290" w:rsidRPr="003B581A" w:rsidRDefault="000A3290">
      <w:pPr>
        <w:spacing w:before="1" w:line="240" w:lineRule="exact"/>
        <w:rPr>
          <w:sz w:val="24"/>
          <w:szCs w:val="24"/>
        </w:rPr>
      </w:pPr>
    </w:p>
    <w:p w14:paraId="46C94ECE" w14:textId="77777777" w:rsidR="000A3290" w:rsidRPr="003B581A" w:rsidRDefault="003B581A">
      <w:pPr>
        <w:spacing w:line="270" w:lineRule="auto"/>
        <w:ind w:right="72"/>
      </w:pPr>
      <w:r w:rsidRPr="003B581A">
        <w:t>A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h</w:t>
      </w:r>
      <w:r w:rsidRPr="003B581A">
        <w:rPr>
          <w:spacing w:val="4"/>
        </w:rPr>
        <w:t>i</w:t>
      </w:r>
      <w:r w:rsidRPr="003B581A">
        <w:rPr>
          <w:spacing w:val="3"/>
        </w:rPr>
        <w:t>gh</w:t>
      </w:r>
      <w:r w:rsidRPr="003B581A">
        <w:rPr>
          <w:spacing w:val="7"/>
        </w:rPr>
        <w:t>l</w:t>
      </w:r>
      <w:r w:rsidRPr="003B581A">
        <w:t>y</w:t>
      </w:r>
      <w:r w:rsidRPr="003B581A">
        <w:rPr>
          <w:spacing w:val="1"/>
        </w:rPr>
        <w:t xml:space="preserve"> </w:t>
      </w:r>
      <w:r w:rsidRPr="003B581A">
        <w:rPr>
          <w:spacing w:val="5"/>
        </w:rPr>
        <w:t>re</w:t>
      </w:r>
      <w:r w:rsidRPr="003B581A">
        <w:rPr>
          <w:spacing w:val="4"/>
        </w:rPr>
        <w:t>s</w:t>
      </w:r>
      <w:r w:rsidRPr="003B581A">
        <w:rPr>
          <w:spacing w:val="6"/>
        </w:rPr>
        <w:t>o</w:t>
      </w:r>
      <w:r w:rsidRPr="003B581A">
        <w:rPr>
          <w:spacing w:val="3"/>
        </w:rPr>
        <w:t>u</w:t>
      </w:r>
      <w:r w:rsidRPr="003B581A">
        <w:rPr>
          <w:spacing w:val="5"/>
        </w:rPr>
        <w:t>r</w:t>
      </w:r>
      <w:r w:rsidRPr="003B581A">
        <w:rPr>
          <w:spacing w:val="3"/>
        </w:rPr>
        <w:t>c</w:t>
      </w:r>
      <w:r w:rsidRPr="003B581A">
        <w:rPr>
          <w:spacing w:val="5"/>
        </w:rPr>
        <w:t>e</w:t>
      </w:r>
      <w:r w:rsidRPr="003B581A">
        <w:rPr>
          <w:spacing w:val="3"/>
        </w:rPr>
        <w:t>fu</w:t>
      </w:r>
      <w:r w:rsidRPr="003B581A">
        <w:rPr>
          <w:spacing w:val="4"/>
        </w:rPr>
        <w:t>l</w:t>
      </w:r>
      <w:r w:rsidRPr="003B581A">
        <w:t>,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f</w:t>
      </w:r>
      <w:r w:rsidRPr="003B581A">
        <w:rPr>
          <w:spacing w:val="4"/>
        </w:rPr>
        <w:t>l</w:t>
      </w:r>
      <w:r w:rsidRPr="003B581A">
        <w:rPr>
          <w:spacing w:val="5"/>
        </w:rPr>
        <w:t>e</w:t>
      </w:r>
      <w:r w:rsidRPr="003B581A">
        <w:rPr>
          <w:spacing w:val="3"/>
        </w:rPr>
        <w:t>x</w:t>
      </w:r>
      <w:r w:rsidRPr="003B581A">
        <w:rPr>
          <w:spacing w:val="2"/>
        </w:rPr>
        <w:t>i</w:t>
      </w:r>
      <w:r w:rsidRPr="003B581A">
        <w:rPr>
          <w:spacing w:val="6"/>
        </w:rPr>
        <w:t>b</w:t>
      </w:r>
      <w:r w:rsidRPr="003B581A">
        <w:rPr>
          <w:spacing w:val="2"/>
        </w:rPr>
        <w:t>l</w:t>
      </w:r>
      <w:r w:rsidRPr="003B581A">
        <w:t>e</w:t>
      </w:r>
      <w:r w:rsidRPr="003B581A">
        <w:rPr>
          <w:spacing w:val="4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 xml:space="preserve">d </w:t>
      </w:r>
      <w:r w:rsidRPr="003B581A">
        <w:rPr>
          <w:spacing w:val="10"/>
        </w:rPr>
        <w:t xml:space="preserve"> </w:t>
      </w:r>
      <w:r w:rsidRPr="003B581A">
        <w:rPr>
          <w:spacing w:val="4"/>
        </w:rPr>
        <w:t>i</w:t>
      </w:r>
      <w:r w:rsidRPr="003B581A">
        <w:rPr>
          <w:spacing w:val="3"/>
        </w:rPr>
        <w:t>nn</w:t>
      </w:r>
      <w:r w:rsidRPr="003B581A">
        <w:rPr>
          <w:spacing w:val="6"/>
        </w:rPr>
        <w:t>o</w:t>
      </w:r>
      <w:r w:rsidRPr="003B581A">
        <w:rPr>
          <w:spacing w:val="3"/>
        </w:rPr>
        <w:t>v</w:t>
      </w:r>
      <w:r w:rsidRPr="003B581A">
        <w:rPr>
          <w:spacing w:val="5"/>
        </w:rPr>
        <w:t>a</w:t>
      </w:r>
      <w:r w:rsidRPr="003B581A">
        <w:rPr>
          <w:spacing w:val="4"/>
        </w:rPr>
        <w:t>ti</w:t>
      </w:r>
      <w:r w:rsidRPr="003B581A">
        <w:rPr>
          <w:spacing w:val="3"/>
        </w:rPr>
        <w:t>v</w:t>
      </w:r>
      <w:r w:rsidRPr="003B581A">
        <w:t xml:space="preserve">e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u</w:t>
      </w:r>
      <w:r w:rsidRPr="003B581A">
        <w:t>p</w:t>
      </w:r>
      <w:r w:rsidRPr="003B581A">
        <w:rPr>
          <w:spacing w:val="9"/>
        </w:rPr>
        <w:t xml:space="preserve"> </w:t>
      </w:r>
      <w:r w:rsidRPr="003B581A">
        <w:rPr>
          <w:spacing w:val="3"/>
        </w:rPr>
        <w:t>ar</w:t>
      </w:r>
      <w:r w:rsidRPr="003B581A">
        <w:rPr>
          <w:spacing w:val="4"/>
        </w:rPr>
        <w:t>tis</w:t>
      </w:r>
      <w:r w:rsidRPr="003B581A">
        <w:t>t</w:t>
      </w:r>
      <w:r w:rsidRPr="003B581A">
        <w:rPr>
          <w:spacing w:val="5"/>
        </w:rPr>
        <w:t xml:space="preserve"> </w:t>
      </w:r>
      <w:r w:rsidRPr="003B581A">
        <w:t>w</w:t>
      </w:r>
      <w:r w:rsidRPr="003B581A">
        <w:rPr>
          <w:spacing w:val="4"/>
        </w:rPr>
        <w:t>h</w:t>
      </w:r>
      <w:r w:rsidRPr="003B581A">
        <w:t>o</w:t>
      </w:r>
      <w:r w:rsidRPr="003B581A">
        <w:rPr>
          <w:spacing w:val="8"/>
        </w:rPr>
        <w:t xml:space="preserve"> </w:t>
      </w:r>
      <w:r w:rsidRPr="003B581A">
        <w:rPr>
          <w:spacing w:val="6"/>
        </w:rPr>
        <w:t>po</w:t>
      </w:r>
      <w:r w:rsidRPr="003B581A">
        <w:rPr>
          <w:spacing w:val="4"/>
        </w:rPr>
        <w:t>ss</w:t>
      </w:r>
      <w:r w:rsidRPr="003B581A">
        <w:rPr>
          <w:spacing w:val="5"/>
        </w:rPr>
        <w:t>e</w:t>
      </w:r>
      <w:r w:rsidRPr="003B581A">
        <w:rPr>
          <w:spacing w:val="4"/>
        </w:rPr>
        <w:t>ssi</w:t>
      </w:r>
      <w:r w:rsidRPr="003B581A">
        <w:rPr>
          <w:spacing w:val="3"/>
        </w:rPr>
        <w:t>n</w:t>
      </w:r>
      <w:r w:rsidRPr="003B581A">
        <w:t xml:space="preserve">g </w:t>
      </w:r>
      <w:r w:rsidRPr="003B581A">
        <w:rPr>
          <w:spacing w:val="5"/>
        </w:rPr>
        <w:t>e</w:t>
      </w:r>
      <w:r w:rsidRPr="003B581A">
        <w:rPr>
          <w:spacing w:val="3"/>
        </w:rPr>
        <w:t>x</w:t>
      </w:r>
      <w:r w:rsidRPr="003B581A">
        <w:rPr>
          <w:spacing w:val="5"/>
        </w:rPr>
        <w:t>ce</w:t>
      </w:r>
      <w:r w:rsidRPr="003B581A">
        <w:rPr>
          <w:spacing w:val="4"/>
        </w:rPr>
        <w:t>ll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t xml:space="preserve">t 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rPr>
          <w:spacing w:val="4"/>
        </w:rPr>
        <w:t>t</w:t>
      </w:r>
      <w:r w:rsidRPr="003B581A">
        <w:rPr>
          <w:spacing w:val="3"/>
        </w:rPr>
        <w:t>e</w:t>
      </w:r>
      <w:r w:rsidRPr="003B581A">
        <w:rPr>
          <w:spacing w:val="9"/>
        </w:rPr>
        <w:t>r</w:t>
      </w:r>
      <w:r w:rsidRPr="003B581A">
        <w:rPr>
          <w:spacing w:val="3"/>
        </w:rPr>
        <w:t>-</w:t>
      </w:r>
      <w:r w:rsidRPr="003B581A">
        <w:rPr>
          <w:spacing w:val="6"/>
        </w:rPr>
        <w:t>p</w:t>
      </w:r>
      <w:r w:rsidRPr="003B581A">
        <w:rPr>
          <w:spacing w:val="3"/>
        </w:rPr>
        <w:t>e</w:t>
      </w:r>
      <w:r w:rsidRPr="003B581A">
        <w:rPr>
          <w:spacing w:val="5"/>
        </w:rPr>
        <w:t>r</w:t>
      </w:r>
      <w:r w:rsidRPr="003B581A">
        <w:rPr>
          <w:spacing w:val="4"/>
        </w:rPr>
        <w:t>s</w:t>
      </w:r>
      <w:r w:rsidRPr="003B581A">
        <w:rPr>
          <w:spacing w:val="6"/>
        </w:rPr>
        <w:t>o</w:t>
      </w:r>
      <w:r w:rsidRPr="003B581A">
        <w:rPr>
          <w:spacing w:val="3"/>
        </w:rPr>
        <w:t>na</w:t>
      </w:r>
      <w:r w:rsidRPr="003B581A">
        <w:t>l</w:t>
      </w:r>
      <w:r w:rsidRPr="003B581A">
        <w:rPr>
          <w:spacing w:val="-2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c</w:t>
      </w:r>
      <w:r w:rsidRPr="003B581A">
        <w:rPr>
          <w:spacing w:val="6"/>
        </w:rPr>
        <w:t>o</w:t>
      </w:r>
      <w:r w:rsidRPr="003B581A">
        <w:rPr>
          <w:spacing w:val="3"/>
        </w:rPr>
        <w:t>m</w:t>
      </w:r>
      <w:r w:rsidRPr="003B581A">
        <w:rPr>
          <w:spacing w:val="1"/>
        </w:rPr>
        <w:t>m</w:t>
      </w:r>
      <w:r w:rsidRPr="003B581A">
        <w:rPr>
          <w:spacing w:val="6"/>
        </w:rPr>
        <w:t>u</w:t>
      </w:r>
      <w:r w:rsidRPr="003B581A">
        <w:rPr>
          <w:spacing w:val="3"/>
        </w:rPr>
        <w:t>n</w:t>
      </w:r>
      <w:r w:rsidRPr="003B581A">
        <w:rPr>
          <w:spacing w:val="4"/>
        </w:rPr>
        <w:t>i</w:t>
      </w:r>
      <w:r w:rsidRPr="003B581A">
        <w:rPr>
          <w:spacing w:val="5"/>
        </w:rPr>
        <w:t>ca</w:t>
      </w:r>
      <w:r w:rsidRPr="003B581A">
        <w:rPr>
          <w:spacing w:val="4"/>
        </w:rPr>
        <w:t>ti</w:t>
      </w:r>
      <w:r w:rsidRPr="003B581A">
        <w:rPr>
          <w:spacing w:val="6"/>
        </w:rPr>
        <w:t>o</w:t>
      </w:r>
      <w:r w:rsidRPr="003B581A">
        <w:t>n</w:t>
      </w:r>
      <w:r w:rsidRPr="003B581A">
        <w:rPr>
          <w:spacing w:val="-4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3"/>
        </w:rPr>
        <w:t>k</w:t>
      </w:r>
      <w:r w:rsidRPr="003B581A">
        <w:rPr>
          <w:spacing w:val="4"/>
        </w:rPr>
        <w:t>i</w:t>
      </w:r>
      <w:r w:rsidRPr="003B581A">
        <w:rPr>
          <w:spacing w:val="2"/>
        </w:rPr>
        <w:t>l</w:t>
      </w:r>
      <w:r w:rsidRPr="003B581A">
        <w:rPr>
          <w:spacing w:val="4"/>
        </w:rPr>
        <w:t>ls</w:t>
      </w:r>
      <w:r w:rsidRPr="003B581A">
        <w:t>.</w:t>
      </w:r>
      <w:r w:rsidRPr="003B581A">
        <w:rPr>
          <w:spacing w:val="3"/>
        </w:rPr>
        <w:t xml:space="preserve"> </w:t>
      </w:r>
      <w:r w:rsidRPr="003B581A">
        <w:rPr>
          <w:spacing w:val="5"/>
        </w:rPr>
        <w:t>E</w:t>
      </w:r>
      <w:r w:rsidRPr="003B581A">
        <w:rPr>
          <w:spacing w:val="3"/>
        </w:rPr>
        <w:t>xp</w:t>
      </w:r>
      <w:r w:rsidRPr="003B581A">
        <w:rPr>
          <w:spacing w:val="5"/>
        </w:rPr>
        <w:t>e</w:t>
      </w:r>
      <w:r w:rsidRPr="003B581A">
        <w:rPr>
          <w:spacing w:val="3"/>
        </w:rPr>
        <w:t>r</w:t>
      </w:r>
      <w:r w:rsidRPr="003B581A">
        <w:rPr>
          <w:spacing w:val="4"/>
        </w:rPr>
        <w:t>i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5"/>
        </w:rPr>
        <w:t>c</w:t>
      </w:r>
      <w:r w:rsidRPr="003B581A">
        <w:rPr>
          <w:spacing w:val="3"/>
        </w:rPr>
        <w:t>e</w:t>
      </w:r>
      <w:r w:rsidRPr="003B581A">
        <w:t>d</w:t>
      </w:r>
      <w:r w:rsidRPr="003B581A">
        <w:rPr>
          <w:spacing w:val="1"/>
        </w:rPr>
        <w:t xml:space="preserve"> </w:t>
      </w:r>
      <w:r w:rsidRPr="003B581A">
        <w:rPr>
          <w:spacing w:val="4"/>
        </w:rPr>
        <w:t>i</w:t>
      </w:r>
      <w:r w:rsidRPr="003B581A">
        <w:t>n</w:t>
      </w:r>
      <w:r w:rsidRPr="003B581A">
        <w:rPr>
          <w:spacing w:val="4"/>
        </w:rPr>
        <w:t xml:space="preserve"> 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4"/>
        </w:rPr>
        <w:t>s</w:t>
      </w:r>
      <w:r w:rsidRPr="003B581A">
        <w:rPr>
          <w:spacing w:val="16"/>
        </w:rPr>
        <w:t>u</w:t>
      </w:r>
      <w:r w:rsidRPr="003B581A">
        <w:rPr>
          <w:spacing w:val="5"/>
        </w:rPr>
        <w:t>r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1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3"/>
        </w:rPr>
        <w:t>h</w:t>
      </w:r>
      <w:r w:rsidRPr="003B581A">
        <w:rPr>
          <w:spacing w:val="5"/>
        </w:rPr>
        <w:t>a</w:t>
      </w:r>
      <w:r w:rsidRPr="003B581A">
        <w:t xml:space="preserve">t </w:t>
      </w:r>
      <w:r w:rsidRPr="003B581A">
        <w:rPr>
          <w:spacing w:val="1"/>
        </w:rPr>
        <w:t>m</w:t>
      </w:r>
      <w:r w:rsidRPr="003B581A">
        <w:rPr>
          <w:spacing w:val="6"/>
        </w:rPr>
        <w:t>od</w:t>
      </w:r>
      <w:r w:rsidRPr="003B581A">
        <w:rPr>
          <w:spacing w:val="5"/>
        </w:rPr>
        <w:t>e</w:t>
      </w:r>
      <w:r w:rsidRPr="003B581A">
        <w:rPr>
          <w:spacing w:val="4"/>
        </w:rPr>
        <w:t>ls</w:t>
      </w:r>
      <w:r w:rsidRPr="003B581A">
        <w:t>,</w:t>
      </w:r>
      <w:r w:rsidRPr="003B581A">
        <w:rPr>
          <w:spacing w:val="2"/>
        </w:rPr>
        <w:t xml:space="preserve"> </w:t>
      </w:r>
      <w:r w:rsidRPr="003B581A">
        <w:rPr>
          <w:spacing w:val="6"/>
        </w:rPr>
        <w:t>p</w:t>
      </w:r>
      <w:r w:rsidRPr="003B581A">
        <w:rPr>
          <w:spacing w:val="3"/>
        </w:rPr>
        <w:t>e</w:t>
      </w:r>
      <w:r w:rsidRPr="003B581A">
        <w:rPr>
          <w:spacing w:val="5"/>
        </w:rPr>
        <w:t>r</w:t>
      </w:r>
      <w:r w:rsidRPr="003B581A">
        <w:rPr>
          <w:spacing w:val="3"/>
        </w:rPr>
        <w:t>fo</w:t>
      </w:r>
      <w:r w:rsidRPr="003B581A">
        <w:rPr>
          <w:spacing w:val="5"/>
        </w:rPr>
        <w:t>r</w:t>
      </w:r>
      <w:r w:rsidRPr="003B581A">
        <w:rPr>
          <w:spacing w:val="1"/>
        </w:rPr>
        <w:t>m</w:t>
      </w:r>
      <w:r w:rsidRPr="003B581A">
        <w:rPr>
          <w:spacing w:val="5"/>
        </w:rPr>
        <w:t>er</w:t>
      </w:r>
      <w:r w:rsidRPr="003B581A">
        <w:t xml:space="preserve">s 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3"/>
        </w:rPr>
        <w:t>p</w:t>
      </w:r>
      <w:r w:rsidRPr="003B581A">
        <w:rPr>
          <w:spacing w:val="5"/>
        </w:rPr>
        <w:t>re</w:t>
      </w:r>
      <w:r w:rsidRPr="003B581A">
        <w:rPr>
          <w:spacing w:val="2"/>
        </w:rPr>
        <w:t>s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4"/>
        </w:rPr>
        <w:t>t</w:t>
      </w:r>
      <w:r w:rsidRPr="003B581A">
        <w:rPr>
          <w:spacing w:val="5"/>
        </w:rPr>
        <w:t>er</w:t>
      </w:r>
      <w:r w:rsidRPr="003B581A">
        <w:t>s</w:t>
      </w:r>
      <w:r w:rsidRPr="003B581A">
        <w:rPr>
          <w:spacing w:val="-1"/>
        </w:rPr>
        <w:t xml:space="preserve"> </w:t>
      </w:r>
      <w:r w:rsidRPr="003B581A">
        <w:rPr>
          <w:spacing w:val="3"/>
        </w:rPr>
        <w:t>h</w:t>
      </w:r>
      <w:r w:rsidRPr="003B581A">
        <w:rPr>
          <w:spacing w:val="5"/>
        </w:rPr>
        <w:t>a</w:t>
      </w:r>
      <w:r w:rsidRPr="003B581A">
        <w:rPr>
          <w:spacing w:val="3"/>
        </w:rPr>
        <w:t>v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3"/>
        </w:rPr>
        <w:t>u</w:t>
      </w:r>
      <w:r w:rsidRPr="003B581A">
        <w:rPr>
          <w:spacing w:val="4"/>
        </w:rPr>
        <w:t>it</w:t>
      </w:r>
      <w:r w:rsidRPr="003B581A">
        <w:rPr>
          <w:spacing w:val="3"/>
        </w:rPr>
        <w:t>a</w:t>
      </w:r>
      <w:r w:rsidRPr="003B581A">
        <w:rPr>
          <w:spacing w:val="6"/>
        </w:rPr>
        <w:t>b</w:t>
      </w:r>
      <w:r w:rsidRPr="003B581A">
        <w:rPr>
          <w:spacing w:val="4"/>
        </w:rPr>
        <w:t>l</w:t>
      </w:r>
      <w:r w:rsidRPr="003B581A">
        <w:t>e</w:t>
      </w:r>
      <w:r w:rsidRPr="003B581A">
        <w:rPr>
          <w:spacing w:val="2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rPr>
          <w:spacing w:val="16"/>
        </w:rPr>
        <w:t>e</w:t>
      </w:r>
      <w:r w:rsidRPr="003B581A">
        <w:rPr>
          <w:spacing w:val="3"/>
        </w:rPr>
        <w:t>-u</w:t>
      </w:r>
      <w:r w:rsidRPr="003B581A">
        <w:t>p</w:t>
      </w:r>
      <w:r w:rsidRPr="003B581A">
        <w:rPr>
          <w:spacing w:val="4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3"/>
        </w:rPr>
        <w:t>h</w:t>
      </w:r>
      <w:r w:rsidRPr="003B581A">
        <w:rPr>
          <w:spacing w:val="5"/>
        </w:rPr>
        <w:t>a</w:t>
      </w:r>
      <w:r w:rsidRPr="003B581A">
        <w:rPr>
          <w:spacing w:val="4"/>
        </w:rPr>
        <w:t>i</w:t>
      </w:r>
      <w:r w:rsidRPr="003B581A">
        <w:rPr>
          <w:spacing w:val="5"/>
        </w:rPr>
        <w:t>r</w:t>
      </w:r>
      <w:r w:rsidRPr="003B581A">
        <w:rPr>
          <w:spacing w:val="2"/>
        </w:rPr>
        <w:t>s</w:t>
      </w:r>
      <w:r w:rsidRPr="003B581A">
        <w:rPr>
          <w:spacing w:val="4"/>
        </w:rPr>
        <w:t>t</w:t>
      </w:r>
      <w:r w:rsidRPr="003B581A">
        <w:rPr>
          <w:spacing w:val="1"/>
        </w:rPr>
        <w:t>y</w:t>
      </w:r>
      <w:r w:rsidRPr="003B581A">
        <w:rPr>
          <w:spacing w:val="4"/>
        </w:rPr>
        <w:t>l</w:t>
      </w:r>
      <w:r w:rsidRPr="003B581A">
        <w:rPr>
          <w:spacing w:val="5"/>
        </w:rPr>
        <w:t>e</w:t>
      </w:r>
      <w:r w:rsidRPr="003B581A">
        <w:t>s</w:t>
      </w:r>
      <w:r w:rsidRPr="003B581A">
        <w:rPr>
          <w:spacing w:val="1"/>
        </w:rPr>
        <w:t xml:space="preserve"> </w:t>
      </w:r>
      <w:r w:rsidRPr="003B581A">
        <w:rPr>
          <w:spacing w:val="6"/>
        </w:rPr>
        <w:t>b</w:t>
      </w:r>
      <w:r w:rsidRPr="003B581A">
        <w:rPr>
          <w:spacing w:val="5"/>
        </w:rPr>
        <w:t>e</w:t>
      </w:r>
      <w:r w:rsidRPr="003B581A">
        <w:rPr>
          <w:spacing w:val="3"/>
        </w:rPr>
        <w:t>f</w:t>
      </w:r>
      <w:r w:rsidRPr="003B581A">
        <w:rPr>
          <w:spacing w:val="3"/>
        </w:rPr>
        <w:t>o</w:t>
      </w:r>
      <w:r w:rsidRPr="003B581A">
        <w:rPr>
          <w:spacing w:val="5"/>
        </w:rPr>
        <w:t>r</w:t>
      </w:r>
      <w:r w:rsidRPr="003B581A">
        <w:t xml:space="preserve">e </w:t>
      </w:r>
      <w:r w:rsidRPr="003B581A">
        <w:rPr>
          <w:spacing w:val="4"/>
        </w:rPr>
        <w:t>t</w:t>
      </w:r>
      <w:r w:rsidRPr="003B581A">
        <w:rPr>
          <w:spacing w:val="3"/>
        </w:rPr>
        <w:t>h</w:t>
      </w:r>
      <w:r w:rsidRPr="003B581A">
        <w:rPr>
          <w:spacing w:val="5"/>
        </w:rPr>
        <w:t>e</w:t>
      </w:r>
      <w:r w:rsidRPr="003B581A">
        <w:t>y</w:t>
      </w:r>
      <w:r w:rsidRPr="003B581A">
        <w:rPr>
          <w:spacing w:val="3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6"/>
        </w:rPr>
        <w:t>pp</w:t>
      </w:r>
      <w:r w:rsidRPr="003B581A">
        <w:rPr>
          <w:spacing w:val="3"/>
        </w:rPr>
        <w:t>e</w:t>
      </w:r>
      <w:r w:rsidRPr="003B581A">
        <w:rPr>
          <w:spacing w:val="5"/>
        </w:rPr>
        <w:t>a</w:t>
      </w:r>
      <w:r w:rsidRPr="003B581A">
        <w:t>r</w:t>
      </w:r>
      <w:r w:rsidRPr="003B581A">
        <w:rPr>
          <w:spacing w:val="3"/>
        </w:rPr>
        <w:t xml:space="preserve"> </w:t>
      </w:r>
      <w:r w:rsidRPr="003B581A">
        <w:rPr>
          <w:spacing w:val="4"/>
        </w:rPr>
        <w:t>i</w:t>
      </w:r>
      <w:r w:rsidRPr="003B581A">
        <w:t>n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fr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t>t</w:t>
      </w:r>
      <w:r w:rsidRPr="003B581A">
        <w:rPr>
          <w:spacing w:val="3"/>
        </w:rPr>
        <w:t xml:space="preserve"> </w:t>
      </w:r>
      <w:r w:rsidRPr="003B581A">
        <w:rPr>
          <w:spacing w:val="6"/>
        </w:rPr>
        <w:t>o</w:t>
      </w:r>
      <w:r w:rsidRPr="003B581A">
        <w:t>f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c</w:t>
      </w:r>
      <w:r w:rsidRPr="003B581A">
        <w:rPr>
          <w:spacing w:val="5"/>
        </w:rPr>
        <w:t>a</w:t>
      </w:r>
      <w:r w:rsidRPr="003B581A">
        <w:rPr>
          <w:spacing w:val="1"/>
        </w:rPr>
        <w:t>m</w:t>
      </w:r>
      <w:r w:rsidRPr="003B581A">
        <w:rPr>
          <w:spacing w:val="5"/>
        </w:rPr>
        <w:t>era</w:t>
      </w:r>
      <w:r w:rsidRPr="003B581A">
        <w:t>s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o</w:t>
      </w:r>
      <w:r w:rsidRPr="003B581A">
        <w:t>r</w:t>
      </w:r>
      <w:r w:rsidRPr="003B581A">
        <w:rPr>
          <w:spacing w:val="6"/>
        </w:rPr>
        <w:t xml:space="preserve"> </w:t>
      </w:r>
      <w:r w:rsidRPr="003B581A">
        <w:rPr>
          <w:spacing w:val="5"/>
        </w:rPr>
        <w:t>a</w:t>
      </w:r>
      <w:r w:rsidRPr="003B581A">
        <w:t>n</w:t>
      </w:r>
      <w:r w:rsidRPr="003B581A">
        <w:rPr>
          <w:spacing w:val="6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u</w:t>
      </w:r>
      <w:r w:rsidRPr="003B581A">
        <w:rPr>
          <w:spacing w:val="6"/>
        </w:rPr>
        <w:t>d</w:t>
      </w:r>
      <w:r w:rsidRPr="003B581A">
        <w:rPr>
          <w:spacing w:val="4"/>
        </w:rPr>
        <w:t>i</w:t>
      </w:r>
      <w:r w:rsidRPr="003B581A">
        <w:rPr>
          <w:spacing w:val="5"/>
        </w:rPr>
        <w:t>e</w:t>
      </w:r>
      <w:r w:rsidRPr="003B581A">
        <w:rPr>
          <w:spacing w:val="3"/>
        </w:rPr>
        <w:t>nc</w:t>
      </w:r>
      <w:r w:rsidRPr="003B581A">
        <w:rPr>
          <w:spacing w:val="5"/>
        </w:rPr>
        <w:t>e</w:t>
      </w:r>
      <w:r w:rsidRPr="003B581A">
        <w:t xml:space="preserve">. </w:t>
      </w:r>
      <w:r w:rsidRPr="003B581A">
        <w:rPr>
          <w:spacing w:val="5"/>
        </w:rPr>
        <w:t>E</w:t>
      </w:r>
      <w:r w:rsidRPr="003B581A">
        <w:rPr>
          <w:spacing w:val="3"/>
        </w:rPr>
        <w:t>x</w:t>
      </w:r>
      <w:r w:rsidRPr="003B581A">
        <w:rPr>
          <w:spacing w:val="4"/>
        </w:rPr>
        <w:t>t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4"/>
        </w:rPr>
        <w:t>si</w:t>
      </w:r>
      <w:r w:rsidRPr="003B581A">
        <w:rPr>
          <w:spacing w:val="3"/>
        </w:rPr>
        <w:t>v</w:t>
      </w:r>
      <w:r w:rsidRPr="003B581A">
        <w:t xml:space="preserve">e </w:t>
      </w:r>
      <w:r w:rsidRPr="003B581A">
        <w:rPr>
          <w:spacing w:val="3"/>
        </w:rPr>
        <w:t>kn</w:t>
      </w:r>
      <w:r w:rsidRPr="003B581A">
        <w:rPr>
          <w:spacing w:val="8"/>
        </w:rPr>
        <w:t>o</w:t>
      </w:r>
      <w:r w:rsidRPr="003B581A">
        <w:t>w</w:t>
      </w:r>
      <w:r w:rsidRPr="003B581A">
        <w:rPr>
          <w:spacing w:val="5"/>
        </w:rPr>
        <w:t>le</w:t>
      </w:r>
      <w:r w:rsidRPr="003B581A">
        <w:rPr>
          <w:spacing w:val="6"/>
        </w:rPr>
        <w:t>d</w:t>
      </w:r>
      <w:r w:rsidRPr="003B581A">
        <w:rPr>
          <w:spacing w:val="3"/>
        </w:rPr>
        <w:t>g</w:t>
      </w:r>
      <w:r w:rsidRPr="003B581A">
        <w:t>e</w:t>
      </w:r>
      <w:r w:rsidRPr="003B581A">
        <w:rPr>
          <w:spacing w:val="1"/>
        </w:rPr>
        <w:t xml:space="preserve"> </w:t>
      </w:r>
      <w:r w:rsidRPr="003B581A">
        <w:rPr>
          <w:spacing w:val="6"/>
        </w:rPr>
        <w:t>o</w:t>
      </w:r>
      <w:r w:rsidRPr="003B581A">
        <w:t>f</w:t>
      </w:r>
      <w:r w:rsidRPr="003B581A">
        <w:rPr>
          <w:spacing w:val="4"/>
        </w:rPr>
        <w:t xml:space="preserve"> t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 xml:space="preserve">g 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rPr>
          <w:spacing w:val="4"/>
        </w:rPr>
        <w:t>t</w:t>
      </w:r>
      <w:r w:rsidRPr="003B581A">
        <w:t>o</w:t>
      </w:r>
      <w:r w:rsidRPr="003B581A">
        <w:rPr>
          <w:spacing w:val="5"/>
        </w:rPr>
        <w:t xml:space="preserve"> ac</w:t>
      </w:r>
      <w:r w:rsidRPr="003B581A">
        <w:rPr>
          <w:spacing w:val="3"/>
        </w:rPr>
        <w:t>c</w:t>
      </w:r>
      <w:r w:rsidRPr="003B581A">
        <w:rPr>
          <w:spacing w:val="6"/>
        </w:rPr>
        <w:t>o</w:t>
      </w:r>
      <w:r w:rsidRPr="003B581A">
        <w:rPr>
          <w:spacing w:val="3"/>
        </w:rPr>
        <w:t>un</w:t>
      </w:r>
      <w:r w:rsidRPr="003B581A">
        <w:t>t</w:t>
      </w:r>
      <w:r w:rsidRPr="003B581A">
        <w:rPr>
          <w:spacing w:val="3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3"/>
        </w:rPr>
        <w:t>h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4"/>
        </w:rPr>
        <w:t>si</w:t>
      </w:r>
      <w:r w:rsidRPr="003B581A">
        <w:rPr>
          <w:spacing w:val="5"/>
        </w:rPr>
        <w:t>z</w:t>
      </w:r>
      <w:r w:rsidRPr="003B581A">
        <w:t>e</w:t>
      </w:r>
      <w:r w:rsidRPr="003B581A">
        <w:rPr>
          <w:spacing w:val="5"/>
        </w:rPr>
        <w:t xml:space="preserve"> </w:t>
      </w:r>
      <w:r w:rsidRPr="003B581A">
        <w:rPr>
          <w:spacing w:val="6"/>
        </w:rPr>
        <w:t>o</w:t>
      </w:r>
      <w:r w:rsidRPr="003B581A">
        <w:t>f</w:t>
      </w:r>
      <w:r w:rsidRPr="003B581A">
        <w:rPr>
          <w:spacing w:val="4"/>
        </w:rPr>
        <w:t xml:space="preserve"> </w:t>
      </w:r>
      <w:r w:rsidRPr="003B581A">
        <w:t>a</w:t>
      </w:r>
      <w:r w:rsidRPr="003B581A">
        <w:rPr>
          <w:spacing w:val="9"/>
        </w:rPr>
        <w:t xml:space="preserve"> </w:t>
      </w:r>
      <w:r w:rsidRPr="003B581A">
        <w:rPr>
          <w:spacing w:val="3"/>
        </w:rPr>
        <w:t>v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rPr>
          <w:spacing w:val="3"/>
        </w:rPr>
        <w:t>u</w:t>
      </w:r>
      <w:r w:rsidRPr="003B581A">
        <w:rPr>
          <w:spacing w:val="5"/>
        </w:rPr>
        <w:t>e</w:t>
      </w:r>
      <w:r w:rsidRPr="003B581A">
        <w:t>,</w:t>
      </w:r>
      <w:r w:rsidRPr="003B581A">
        <w:rPr>
          <w:spacing w:val="5"/>
        </w:rPr>
        <w:t xml:space="preserve"> </w:t>
      </w:r>
      <w:r w:rsidRPr="003B581A">
        <w:rPr>
          <w:spacing w:val="4"/>
        </w:rPr>
        <w:t>li</w:t>
      </w:r>
      <w:r w:rsidRPr="003B581A">
        <w:rPr>
          <w:spacing w:val="3"/>
        </w:rPr>
        <w:t>gh</w:t>
      </w:r>
      <w:r w:rsidRPr="003B581A">
        <w:rPr>
          <w:spacing w:val="4"/>
        </w:rPr>
        <w:t>ti</w:t>
      </w:r>
      <w:r w:rsidRPr="003B581A">
        <w:rPr>
          <w:spacing w:val="3"/>
        </w:rPr>
        <w:t>ng</w:t>
      </w:r>
      <w:r w:rsidRPr="003B581A">
        <w:t>,</w:t>
      </w:r>
      <w:r w:rsidRPr="003B581A">
        <w:rPr>
          <w:spacing w:val="1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6"/>
        </w:rPr>
        <w:t>d</w:t>
      </w:r>
      <w:r w:rsidRPr="003B581A">
        <w:rPr>
          <w:spacing w:val="4"/>
        </w:rPr>
        <w:t>is</w:t>
      </w:r>
      <w:r w:rsidRPr="003B581A">
        <w:rPr>
          <w:spacing w:val="2"/>
        </w:rPr>
        <w:t>t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rPr>
          <w:spacing w:val="5"/>
        </w:rPr>
        <w:t>c</w:t>
      </w:r>
      <w:r w:rsidRPr="003B581A">
        <w:t>e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b</w:t>
      </w:r>
      <w:r w:rsidRPr="003B581A">
        <w:rPr>
          <w:spacing w:val="5"/>
        </w:rPr>
        <w:t>e</w:t>
      </w:r>
      <w:r w:rsidRPr="003B581A">
        <w:rPr>
          <w:spacing w:val="2"/>
        </w:rPr>
        <w:t>tw</w:t>
      </w:r>
      <w:r w:rsidRPr="003B581A">
        <w:rPr>
          <w:spacing w:val="5"/>
        </w:rPr>
        <w:t>ee</w:t>
      </w:r>
      <w:r w:rsidRPr="003B581A">
        <w:t>n</w:t>
      </w:r>
      <w:r w:rsidRPr="003B581A">
        <w:rPr>
          <w:spacing w:val="1"/>
        </w:rPr>
        <w:t xml:space="preserve"> </w:t>
      </w:r>
      <w:r w:rsidRPr="003B581A">
        <w:t>a</w:t>
      </w:r>
      <w:r w:rsidRPr="003B581A">
        <w:rPr>
          <w:spacing w:val="9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u</w:t>
      </w:r>
      <w:r w:rsidRPr="003B581A">
        <w:rPr>
          <w:spacing w:val="6"/>
        </w:rPr>
        <w:t>d</w:t>
      </w:r>
      <w:r w:rsidRPr="003B581A">
        <w:rPr>
          <w:spacing w:val="4"/>
        </w:rPr>
        <w:t>i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5"/>
        </w:rPr>
        <w:t>c</w:t>
      </w:r>
      <w:r w:rsidRPr="003B581A">
        <w:rPr>
          <w:spacing w:val="3"/>
        </w:rPr>
        <w:t>e</w:t>
      </w:r>
      <w:r w:rsidRPr="003B581A">
        <w:t xml:space="preserve">, </w:t>
      </w:r>
      <w:r w:rsidRPr="003B581A">
        <w:rPr>
          <w:spacing w:val="4"/>
        </w:rPr>
        <w:t>t</w:t>
      </w:r>
      <w:r w:rsidRPr="003B581A">
        <w:rPr>
          <w:spacing w:val="3"/>
        </w:rPr>
        <w:t>h</w:t>
      </w:r>
      <w:r w:rsidRPr="003B581A">
        <w:t xml:space="preserve">e </w:t>
      </w:r>
      <w:r w:rsidRPr="003B581A">
        <w:rPr>
          <w:spacing w:val="4"/>
        </w:rPr>
        <w:t>st</w:t>
      </w:r>
      <w:r w:rsidRPr="003B581A">
        <w:rPr>
          <w:spacing w:val="5"/>
        </w:rPr>
        <w:t>a</w:t>
      </w:r>
      <w:r w:rsidRPr="003B581A">
        <w:rPr>
          <w:spacing w:val="3"/>
        </w:rPr>
        <w:t>g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7"/>
        </w:rPr>
        <w:t xml:space="preserve"> </w:t>
      </w:r>
      <w:r w:rsidRPr="003B581A">
        <w:rPr>
          <w:spacing w:val="6"/>
        </w:rPr>
        <w:t>p</w:t>
      </w:r>
      <w:r w:rsidRPr="003B581A">
        <w:rPr>
          <w:spacing w:val="3"/>
        </w:rPr>
        <w:t>e</w:t>
      </w:r>
      <w:r w:rsidRPr="003B581A">
        <w:rPr>
          <w:spacing w:val="5"/>
        </w:rPr>
        <w:t>r</w:t>
      </w:r>
      <w:r w:rsidRPr="003B581A">
        <w:rPr>
          <w:spacing w:val="3"/>
        </w:rPr>
        <w:t>fo</w:t>
      </w:r>
      <w:r w:rsidRPr="003B581A">
        <w:rPr>
          <w:spacing w:val="5"/>
        </w:rPr>
        <w:t>r</w:t>
      </w:r>
      <w:r w:rsidRPr="003B581A">
        <w:rPr>
          <w:spacing w:val="1"/>
        </w:rPr>
        <w:t>m</w:t>
      </w:r>
      <w:r w:rsidRPr="003B581A">
        <w:rPr>
          <w:spacing w:val="5"/>
        </w:rPr>
        <w:t>er</w:t>
      </w:r>
      <w:r w:rsidRPr="003B581A">
        <w:rPr>
          <w:spacing w:val="4"/>
        </w:rPr>
        <w:t>s</w:t>
      </w:r>
      <w:r w:rsidRPr="003B581A">
        <w:t>.</w:t>
      </w:r>
    </w:p>
    <w:p w14:paraId="33E10FF3" w14:textId="77777777" w:rsidR="000A3290" w:rsidRPr="003B581A" w:rsidRDefault="003B581A">
      <w:pPr>
        <w:spacing w:before="77" w:line="270" w:lineRule="auto"/>
        <w:ind w:right="562"/>
      </w:pPr>
      <w:r w:rsidRPr="003B581A">
        <w:rPr>
          <w:spacing w:val="5"/>
        </w:rPr>
        <w:t>N</w:t>
      </w:r>
      <w:r w:rsidRPr="003B581A">
        <w:rPr>
          <w:spacing w:val="6"/>
        </w:rPr>
        <w:t>o</w:t>
      </w:r>
      <w:r w:rsidRPr="003B581A">
        <w:t>w</w:t>
      </w:r>
      <w:r w:rsidRPr="003B581A">
        <w:rPr>
          <w:spacing w:val="1"/>
        </w:rPr>
        <w:t xml:space="preserve"> </w:t>
      </w:r>
      <w:r w:rsidRPr="003B581A">
        <w:rPr>
          <w:spacing w:val="4"/>
        </w:rPr>
        <w:t>l</w:t>
      </w:r>
      <w:r w:rsidRPr="003B581A">
        <w:rPr>
          <w:spacing w:val="6"/>
        </w:rPr>
        <w:t>oo</w:t>
      </w:r>
      <w:r w:rsidRPr="003B581A">
        <w:rPr>
          <w:spacing w:val="3"/>
        </w:rPr>
        <w:t>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2"/>
        </w:rPr>
        <w:t xml:space="preserve"> </w:t>
      </w:r>
      <w:r w:rsidRPr="003B581A">
        <w:rPr>
          <w:spacing w:val="4"/>
        </w:rPr>
        <w:t>t</w:t>
      </w:r>
      <w:r w:rsidRPr="003B581A">
        <w:t>o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fu</w:t>
      </w:r>
      <w:r w:rsidRPr="003B581A">
        <w:rPr>
          <w:spacing w:val="5"/>
        </w:rPr>
        <w:t>r</w:t>
      </w:r>
      <w:r w:rsidRPr="003B581A">
        <w:rPr>
          <w:spacing w:val="4"/>
        </w:rPr>
        <w:t>t</w:t>
      </w:r>
      <w:r w:rsidRPr="003B581A">
        <w:rPr>
          <w:spacing w:val="3"/>
        </w:rPr>
        <w:t>he</w:t>
      </w:r>
      <w:r w:rsidRPr="003B581A">
        <w:t>r</w:t>
      </w:r>
      <w:r w:rsidRPr="003B581A">
        <w:rPr>
          <w:spacing w:val="5"/>
        </w:rPr>
        <w:t xml:space="preserve"> a</w:t>
      </w:r>
      <w:r w:rsidRPr="003B581A">
        <w:t>n</w:t>
      </w:r>
      <w:r w:rsidRPr="003B581A">
        <w:rPr>
          <w:spacing w:val="4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2"/>
        </w:rPr>
        <w:t>l</w:t>
      </w:r>
      <w:r w:rsidRPr="003B581A">
        <w:rPr>
          <w:spacing w:val="5"/>
        </w:rPr>
        <w:t>re</w:t>
      </w:r>
      <w:r w:rsidRPr="003B581A">
        <w:rPr>
          <w:spacing w:val="3"/>
        </w:rPr>
        <w:t>a</w:t>
      </w:r>
      <w:r w:rsidRPr="003B581A">
        <w:rPr>
          <w:spacing w:val="6"/>
        </w:rPr>
        <w:t>d</w:t>
      </w:r>
      <w:r w:rsidRPr="003B581A">
        <w:t xml:space="preserve">y </w:t>
      </w:r>
      <w:r w:rsidRPr="003B581A">
        <w:rPr>
          <w:spacing w:val="4"/>
        </w:rPr>
        <w:t>s</w:t>
      </w:r>
      <w:r w:rsidRPr="003B581A">
        <w:rPr>
          <w:spacing w:val="3"/>
        </w:rPr>
        <w:t>u</w:t>
      </w:r>
      <w:r w:rsidRPr="003B581A">
        <w:rPr>
          <w:spacing w:val="5"/>
        </w:rPr>
        <w:t>cce</w:t>
      </w:r>
      <w:r w:rsidRPr="003B581A">
        <w:rPr>
          <w:spacing w:val="4"/>
        </w:rPr>
        <w:t>ss</w:t>
      </w:r>
      <w:r w:rsidRPr="003B581A">
        <w:rPr>
          <w:spacing w:val="3"/>
        </w:rPr>
        <w:t>fu</w:t>
      </w:r>
      <w:r w:rsidRPr="003B581A">
        <w:t>l</w:t>
      </w:r>
      <w:r w:rsidRPr="003B581A">
        <w:rPr>
          <w:spacing w:val="1"/>
        </w:rPr>
        <w:t xml:space="preserve"> </w:t>
      </w:r>
      <w:r w:rsidRPr="003B581A">
        <w:rPr>
          <w:spacing w:val="5"/>
        </w:rPr>
        <w:t>c</w:t>
      </w:r>
      <w:r w:rsidRPr="003B581A">
        <w:rPr>
          <w:spacing w:val="3"/>
        </w:rPr>
        <w:t>a</w:t>
      </w:r>
      <w:r w:rsidRPr="003B581A">
        <w:rPr>
          <w:spacing w:val="5"/>
        </w:rPr>
        <w:t>re</w:t>
      </w:r>
      <w:r w:rsidRPr="003B581A">
        <w:rPr>
          <w:spacing w:val="3"/>
        </w:rPr>
        <w:t>e</w:t>
      </w:r>
      <w:r w:rsidRPr="003B581A">
        <w:t>r</w:t>
      </w:r>
      <w:r w:rsidRPr="003B581A">
        <w:rPr>
          <w:spacing w:val="3"/>
        </w:rPr>
        <w:t xml:space="preserve"> </w:t>
      </w:r>
      <w:r w:rsidRPr="003B581A">
        <w:rPr>
          <w:spacing w:val="5"/>
        </w:rPr>
        <w:t>a</w:t>
      </w:r>
      <w:r w:rsidRPr="003B581A">
        <w:t>s</w:t>
      </w:r>
      <w:r w:rsidRPr="003B581A">
        <w:rPr>
          <w:spacing w:val="5"/>
        </w:rPr>
        <w:t xml:space="preserve"> </w:t>
      </w:r>
      <w:r w:rsidRPr="003B581A">
        <w:t>a</w:t>
      </w:r>
      <w:r w:rsidRPr="003B581A">
        <w:rPr>
          <w:spacing w:val="7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u</w:t>
      </w:r>
      <w:r w:rsidRPr="003B581A">
        <w:t>p</w:t>
      </w:r>
      <w:r w:rsidRPr="003B581A">
        <w:rPr>
          <w:spacing w:val="9"/>
        </w:rPr>
        <w:t xml:space="preserve"> </w:t>
      </w:r>
      <w:r w:rsidRPr="003B581A">
        <w:rPr>
          <w:spacing w:val="5"/>
        </w:rPr>
        <w:t>ar</w:t>
      </w:r>
      <w:r w:rsidRPr="003B581A">
        <w:rPr>
          <w:spacing w:val="4"/>
        </w:rPr>
        <w:t>ti</w:t>
      </w:r>
      <w:r w:rsidRPr="003B581A">
        <w:rPr>
          <w:spacing w:val="2"/>
        </w:rPr>
        <w:t>s</w:t>
      </w:r>
      <w:r w:rsidRPr="003B581A">
        <w:t>t</w:t>
      </w:r>
      <w:r w:rsidRPr="003B581A">
        <w:rPr>
          <w:spacing w:val="3"/>
        </w:rPr>
        <w:t xml:space="preserve"> </w:t>
      </w:r>
      <w:r w:rsidRPr="003B581A">
        <w:rPr>
          <w:spacing w:val="6"/>
        </w:rPr>
        <w:t>b</w:t>
      </w:r>
      <w:r w:rsidRPr="003B581A">
        <w:t>y w</w:t>
      </w:r>
      <w:r w:rsidRPr="003B581A">
        <w:rPr>
          <w:spacing w:val="6"/>
        </w:rPr>
        <w:t>o</w:t>
      </w:r>
      <w:r w:rsidRPr="003B581A">
        <w:rPr>
          <w:spacing w:val="5"/>
        </w:rPr>
        <w:t>r</w:t>
      </w:r>
      <w:r w:rsidRPr="003B581A">
        <w:rPr>
          <w:spacing w:val="3"/>
        </w:rPr>
        <w:t>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f</w:t>
      </w:r>
      <w:r w:rsidRPr="003B581A">
        <w:rPr>
          <w:spacing w:val="6"/>
        </w:rPr>
        <w:t>o</w:t>
      </w:r>
      <w:r w:rsidRPr="003B581A">
        <w:t>r</w:t>
      </w:r>
      <w:r w:rsidRPr="003B581A">
        <w:rPr>
          <w:spacing w:val="8"/>
        </w:rPr>
        <w:t xml:space="preserve"> </w:t>
      </w:r>
      <w:r w:rsidRPr="003B581A">
        <w:rPr>
          <w:spacing w:val="5"/>
        </w:rPr>
        <w:t>a</w:t>
      </w:r>
      <w:r w:rsidRPr="003B581A">
        <w:t>n</w:t>
      </w:r>
      <w:r w:rsidRPr="003B581A">
        <w:rPr>
          <w:spacing w:val="6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m</w:t>
      </w:r>
      <w:r w:rsidRPr="003B581A">
        <w:rPr>
          <w:spacing w:val="6"/>
        </w:rPr>
        <w:t>b</w:t>
      </w:r>
      <w:r w:rsidRPr="003B581A">
        <w:rPr>
          <w:spacing w:val="4"/>
        </w:rPr>
        <w:t>it</w:t>
      </w:r>
      <w:r w:rsidRPr="003B581A">
        <w:rPr>
          <w:spacing w:val="2"/>
        </w:rPr>
        <w:t>i</w:t>
      </w:r>
      <w:r w:rsidRPr="003B581A">
        <w:rPr>
          <w:spacing w:val="6"/>
        </w:rPr>
        <w:t>o</w:t>
      </w:r>
      <w:r w:rsidRPr="003B581A">
        <w:rPr>
          <w:spacing w:val="3"/>
        </w:rPr>
        <w:t>u</w:t>
      </w:r>
      <w:r w:rsidRPr="003B581A">
        <w:t>s</w:t>
      </w:r>
      <w:r w:rsidRPr="003B581A">
        <w:rPr>
          <w:spacing w:val="1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e</w:t>
      </w:r>
      <w:r w:rsidRPr="003B581A">
        <w:rPr>
          <w:spacing w:val="3"/>
        </w:rPr>
        <w:t>x</w:t>
      </w:r>
      <w:r w:rsidRPr="003B581A">
        <w:rPr>
          <w:spacing w:val="6"/>
        </w:rPr>
        <w:t>p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rPr>
          <w:spacing w:val="6"/>
        </w:rPr>
        <w:t>d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 xml:space="preserve">g </w:t>
      </w:r>
      <w:r w:rsidRPr="003B581A">
        <w:rPr>
          <w:spacing w:val="3"/>
        </w:rPr>
        <w:t>c</w:t>
      </w:r>
      <w:r w:rsidRPr="003B581A">
        <w:rPr>
          <w:spacing w:val="6"/>
        </w:rPr>
        <w:t>o</w:t>
      </w:r>
      <w:r w:rsidRPr="003B581A">
        <w:rPr>
          <w:spacing w:val="1"/>
        </w:rPr>
        <w:t>m</w:t>
      </w:r>
      <w:r w:rsidRPr="003B581A">
        <w:rPr>
          <w:spacing w:val="6"/>
        </w:rPr>
        <w:t>p</w:t>
      </w:r>
      <w:r w:rsidRPr="003B581A">
        <w:rPr>
          <w:spacing w:val="5"/>
        </w:rPr>
        <w:t>a</w:t>
      </w:r>
      <w:r w:rsidRPr="003B581A">
        <w:rPr>
          <w:spacing w:val="6"/>
        </w:rPr>
        <w:t>n</w:t>
      </w:r>
      <w:r w:rsidRPr="003B581A">
        <w:rPr>
          <w:spacing w:val="1"/>
        </w:rPr>
        <w:t>y</w:t>
      </w:r>
      <w:r w:rsidRPr="003B581A">
        <w:t>.</w:t>
      </w:r>
    </w:p>
    <w:p w14:paraId="5C2DB252" w14:textId="77777777" w:rsidR="000A3290" w:rsidRPr="003B581A" w:rsidRDefault="000A3290">
      <w:pPr>
        <w:spacing w:before="4" w:line="240" w:lineRule="exact"/>
        <w:rPr>
          <w:sz w:val="24"/>
          <w:szCs w:val="24"/>
        </w:rPr>
      </w:pPr>
    </w:p>
    <w:p w14:paraId="601ED3D8" w14:textId="77777777" w:rsidR="000A3290" w:rsidRPr="003B581A" w:rsidRDefault="003B581A">
      <w:pPr>
        <w:ind w:right="4589"/>
        <w:jc w:val="both"/>
        <w:rPr>
          <w:sz w:val="22"/>
          <w:szCs w:val="22"/>
        </w:rPr>
      </w:pPr>
      <w:r w:rsidRPr="003B581A">
        <w:rPr>
          <w:spacing w:val="7"/>
          <w:sz w:val="22"/>
          <w:szCs w:val="22"/>
        </w:rPr>
        <w:t>W</w:t>
      </w:r>
      <w:r w:rsidRPr="003B581A">
        <w:rPr>
          <w:spacing w:val="6"/>
          <w:sz w:val="22"/>
          <w:szCs w:val="22"/>
        </w:rPr>
        <w:t>OR</w:t>
      </w:r>
      <w:r w:rsidRPr="003B581A">
        <w:rPr>
          <w:sz w:val="22"/>
          <w:szCs w:val="22"/>
        </w:rPr>
        <w:t>K</w:t>
      </w:r>
      <w:r w:rsidRPr="003B581A">
        <w:rPr>
          <w:spacing w:val="16"/>
          <w:sz w:val="22"/>
          <w:szCs w:val="22"/>
        </w:rPr>
        <w:t xml:space="preserve"> </w:t>
      </w:r>
      <w:r w:rsidRPr="003B581A">
        <w:rPr>
          <w:spacing w:val="6"/>
          <w:sz w:val="22"/>
          <w:szCs w:val="22"/>
        </w:rPr>
        <w:t>E</w:t>
      </w:r>
      <w:r w:rsidRPr="003B581A">
        <w:rPr>
          <w:spacing w:val="8"/>
          <w:sz w:val="22"/>
          <w:szCs w:val="22"/>
        </w:rPr>
        <w:t>X</w:t>
      </w:r>
      <w:r w:rsidRPr="003B581A">
        <w:rPr>
          <w:spacing w:val="7"/>
          <w:sz w:val="22"/>
          <w:szCs w:val="22"/>
        </w:rPr>
        <w:t>P</w:t>
      </w:r>
      <w:r w:rsidRPr="003B581A">
        <w:rPr>
          <w:spacing w:val="9"/>
          <w:sz w:val="22"/>
          <w:szCs w:val="22"/>
        </w:rPr>
        <w:t>ER</w:t>
      </w:r>
      <w:r w:rsidRPr="003B581A">
        <w:rPr>
          <w:spacing w:val="6"/>
          <w:sz w:val="22"/>
          <w:szCs w:val="22"/>
        </w:rPr>
        <w:t>IE</w:t>
      </w:r>
      <w:r w:rsidRPr="003B581A">
        <w:rPr>
          <w:spacing w:val="8"/>
          <w:sz w:val="22"/>
          <w:szCs w:val="22"/>
        </w:rPr>
        <w:t>N</w:t>
      </w:r>
      <w:r w:rsidRPr="003B581A">
        <w:rPr>
          <w:spacing w:val="6"/>
          <w:sz w:val="22"/>
          <w:szCs w:val="22"/>
        </w:rPr>
        <w:t>C</w:t>
      </w:r>
      <w:r w:rsidRPr="003B581A">
        <w:rPr>
          <w:sz w:val="22"/>
          <w:szCs w:val="22"/>
        </w:rPr>
        <w:t>E</w:t>
      </w:r>
    </w:p>
    <w:p w14:paraId="19B2006E" w14:textId="77777777" w:rsidR="000A3290" w:rsidRPr="003B581A" w:rsidRDefault="000A3290">
      <w:pPr>
        <w:spacing w:before="7" w:line="280" w:lineRule="exact"/>
        <w:rPr>
          <w:sz w:val="28"/>
          <w:szCs w:val="28"/>
        </w:rPr>
      </w:pPr>
    </w:p>
    <w:p w14:paraId="5CC73235" w14:textId="77777777" w:rsidR="000A3290" w:rsidRPr="003B581A" w:rsidRDefault="003B581A">
      <w:pPr>
        <w:ind w:right="3607"/>
        <w:jc w:val="both"/>
      </w:pPr>
      <w:r w:rsidRPr="003B581A">
        <w:rPr>
          <w:b/>
          <w:i/>
          <w:spacing w:val="1"/>
        </w:rPr>
        <w:t>F</w:t>
      </w:r>
      <w:r w:rsidRPr="003B581A">
        <w:rPr>
          <w:b/>
          <w:i/>
          <w:spacing w:val="2"/>
        </w:rPr>
        <w:t>il</w:t>
      </w:r>
      <w:r w:rsidRPr="003B581A">
        <w:rPr>
          <w:b/>
          <w:i/>
        </w:rPr>
        <w:t>m</w:t>
      </w:r>
      <w:r w:rsidRPr="003B581A">
        <w:rPr>
          <w:b/>
          <w:i/>
          <w:spacing w:val="2"/>
        </w:rPr>
        <w:t xml:space="preserve"> </w:t>
      </w:r>
      <w:r w:rsidRPr="003B581A">
        <w:rPr>
          <w:b/>
          <w:i/>
          <w:spacing w:val="3"/>
        </w:rPr>
        <w:t>P</w:t>
      </w:r>
      <w:r w:rsidRPr="003B581A">
        <w:rPr>
          <w:b/>
          <w:i/>
          <w:spacing w:val="2"/>
        </w:rPr>
        <w:t>r</w:t>
      </w:r>
      <w:r w:rsidRPr="003B581A">
        <w:rPr>
          <w:b/>
          <w:i/>
          <w:spacing w:val="3"/>
        </w:rPr>
        <w:t>od</w:t>
      </w:r>
      <w:r w:rsidRPr="003B581A">
        <w:rPr>
          <w:b/>
          <w:i/>
          <w:spacing w:val="2"/>
        </w:rPr>
        <w:t>u</w:t>
      </w:r>
      <w:r w:rsidRPr="003B581A">
        <w:rPr>
          <w:b/>
          <w:i/>
          <w:spacing w:val="3"/>
        </w:rPr>
        <w:t>c</w:t>
      </w:r>
      <w:r w:rsidRPr="003B581A">
        <w:rPr>
          <w:b/>
          <w:i/>
          <w:spacing w:val="2"/>
        </w:rPr>
        <w:t>i</w:t>
      </w:r>
      <w:r w:rsidRPr="003B581A">
        <w:rPr>
          <w:b/>
          <w:i/>
        </w:rPr>
        <w:t>ng</w:t>
      </w:r>
      <w:r w:rsidRPr="003B581A">
        <w:rPr>
          <w:b/>
          <w:i/>
          <w:spacing w:val="-3"/>
        </w:rPr>
        <w:t xml:space="preserve"> </w:t>
      </w:r>
      <w:r w:rsidRPr="003B581A">
        <w:rPr>
          <w:b/>
          <w:i/>
          <w:spacing w:val="1"/>
        </w:rPr>
        <w:t>Co</w:t>
      </w:r>
      <w:r w:rsidRPr="003B581A">
        <w:rPr>
          <w:b/>
          <w:i/>
          <w:spacing w:val="3"/>
        </w:rPr>
        <w:t>mpa</w:t>
      </w:r>
      <w:r w:rsidRPr="003B581A">
        <w:rPr>
          <w:b/>
          <w:i/>
          <w:spacing w:val="2"/>
        </w:rPr>
        <w:t>n</w:t>
      </w:r>
      <w:r w:rsidRPr="003B581A">
        <w:rPr>
          <w:b/>
          <w:i/>
        </w:rPr>
        <w:t>y –</w:t>
      </w:r>
      <w:r w:rsidRPr="003B581A">
        <w:rPr>
          <w:b/>
          <w:i/>
          <w:spacing w:val="3"/>
        </w:rPr>
        <w:t xml:space="preserve"> </w:t>
      </w:r>
      <w:r w:rsidRPr="003B581A">
        <w:rPr>
          <w:b/>
          <w:i/>
          <w:spacing w:val="1"/>
        </w:rPr>
        <w:t>C</w:t>
      </w:r>
      <w:r w:rsidRPr="003B581A">
        <w:rPr>
          <w:b/>
          <w:i/>
          <w:spacing w:val="3"/>
        </w:rPr>
        <w:t>ove</w:t>
      </w:r>
      <w:r w:rsidRPr="003B581A">
        <w:rPr>
          <w:b/>
          <w:i/>
          <w:spacing w:val="2"/>
        </w:rPr>
        <w:t>ntr</w:t>
      </w:r>
      <w:r w:rsidRPr="003B581A">
        <w:rPr>
          <w:b/>
          <w:i/>
        </w:rPr>
        <w:t>y</w:t>
      </w:r>
    </w:p>
    <w:p w14:paraId="60DE0893" w14:textId="77777777" w:rsidR="000A3290" w:rsidRPr="003B581A" w:rsidRDefault="003B581A">
      <w:pPr>
        <w:spacing w:line="240" w:lineRule="exact"/>
        <w:ind w:right="2785"/>
        <w:jc w:val="both"/>
      </w:pPr>
      <w:r w:rsidRPr="003B581A">
        <w:rPr>
          <w:spacing w:val="3"/>
          <w:sz w:val="22"/>
          <w:szCs w:val="22"/>
        </w:rPr>
        <w:t>M</w:t>
      </w:r>
      <w:r w:rsidRPr="003B581A">
        <w:rPr>
          <w:spacing w:val="-1"/>
          <w:sz w:val="22"/>
          <w:szCs w:val="22"/>
        </w:rPr>
        <w:t>A</w:t>
      </w:r>
      <w:r w:rsidRPr="003B581A">
        <w:rPr>
          <w:spacing w:val="4"/>
          <w:sz w:val="22"/>
          <w:szCs w:val="22"/>
        </w:rPr>
        <w:t>K</w:t>
      </w:r>
      <w:r w:rsidRPr="003B581A">
        <w:rPr>
          <w:sz w:val="22"/>
          <w:szCs w:val="22"/>
        </w:rPr>
        <w:t>E</w:t>
      </w:r>
      <w:r w:rsidRPr="003B581A">
        <w:rPr>
          <w:spacing w:val="4"/>
          <w:sz w:val="22"/>
          <w:szCs w:val="22"/>
        </w:rPr>
        <w:t xml:space="preserve"> </w:t>
      </w:r>
      <w:r w:rsidRPr="003B581A">
        <w:rPr>
          <w:spacing w:val="-1"/>
          <w:sz w:val="22"/>
          <w:szCs w:val="22"/>
        </w:rPr>
        <w:t>U</w:t>
      </w:r>
      <w:r w:rsidRPr="003B581A">
        <w:rPr>
          <w:sz w:val="22"/>
          <w:szCs w:val="22"/>
        </w:rPr>
        <w:t>P</w:t>
      </w:r>
      <w:r w:rsidRPr="003B581A">
        <w:rPr>
          <w:spacing w:val="-14"/>
          <w:sz w:val="22"/>
          <w:szCs w:val="22"/>
        </w:rPr>
        <w:t xml:space="preserve"> </w:t>
      </w:r>
      <w:r w:rsidRPr="003B581A">
        <w:rPr>
          <w:spacing w:val="1"/>
          <w:sz w:val="22"/>
          <w:szCs w:val="22"/>
        </w:rPr>
        <w:t>A</w:t>
      </w:r>
      <w:r w:rsidRPr="003B581A">
        <w:rPr>
          <w:spacing w:val="-13"/>
          <w:sz w:val="22"/>
          <w:szCs w:val="22"/>
        </w:rPr>
        <w:t>R</w:t>
      </w:r>
      <w:r w:rsidRPr="003B581A">
        <w:rPr>
          <w:spacing w:val="4"/>
          <w:sz w:val="22"/>
          <w:szCs w:val="22"/>
        </w:rPr>
        <w:t>T</w:t>
      </w:r>
      <w:r w:rsidRPr="003B581A">
        <w:rPr>
          <w:spacing w:val="-2"/>
          <w:sz w:val="22"/>
          <w:szCs w:val="22"/>
        </w:rPr>
        <w:t>I</w:t>
      </w:r>
      <w:r w:rsidRPr="003B581A">
        <w:rPr>
          <w:spacing w:val="2"/>
          <w:sz w:val="22"/>
          <w:szCs w:val="22"/>
        </w:rPr>
        <w:t>S</w:t>
      </w:r>
      <w:r w:rsidRPr="003B581A">
        <w:rPr>
          <w:sz w:val="22"/>
          <w:szCs w:val="22"/>
        </w:rPr>
        <w:t xml:space="preserve">T         </w:t>
      </w:r>
      <w:r w:rsidRPr="003B581A">
        <w:rPr>
          <w:spacing w:val="25"/>
          <w:sz w:val="22"/>
          <w:szCs w:val="22"/>
        </w:rPr>
        <w:t xml:space="preserve"> </w:t>
      </w:r>
      <w:r w:rsidRPr="003B581A">
        <w:rPr>
          <w:spacing w:val="4"/>
        </w:rPr>
        <w:t>J</w:t>
      </w:r>
      <w:r w:rsidRPr="003B581A">
        <w:rPr>
          <w:spacing w:val="1"/>
        </w:rPr>
        <w:t>un</w:t>
      </w:r>
      <w:r w:rsidRPr="003B581A">
        <w:t>e</w:t>
      </w:r>
      <w:r w:rsidRPr="003B581A">
        <w:rPr>
          <w:spacing w:val="2"/>
        </w:rPr>
        <w:t xml:space="preserve"> </w:t>
      </w:r>
      <w:r w:rsidRPr="003B581A">
        <w:rPr>
          <w:spacing w:val="4"/>
        </w:rPr>
        <w:t>2</w:t>
      </w:r>
      <w:r w:rsidRPr="003B581A">
        <w:rPr>
          <w:spacing w:val="1"/>
        </w:rPr>
        <w:t>0</w:t>
      </w:r>
      <w:r w:rsidRPr="003B581A">
        <w:rPr>
          <w:spacing w:val="4"/>
        </w:rPr>
        <w:t>0</w:t>
      </w:r>
      <w:r w:rsidRPr="003B581A">
        <w:t>8 -</w:t>
      </w:r>
      <w:r w:rsidRPr="003B581A">
        <w:rPr>
          <w:spacing w:val="3"/>
        </w:rPr>
        <w:t xml:space="preserve"> </w:t>
      </w:r>
      <w:r w:rsidRPr="003B581A">
        <w:rPr>
          <w:spacing w:val="2"/>
        </w:rPr>
        <w:t>P</w:t>
      </w:r>
      <w:r w:rsidRPr="003B581A">
        <w:rPr>
          <w:spacing w:val="3"/>
        </w:rPr>
        <w:t>re</w:t>
      </w:r>
      <w:r w:rsidRPr="003B581A">
        <w:rPr>
          <w:spacing w:val="2"/>
        </w:rPr>
        <w:t>s</w:t>
      </w:r>
      <w:r w:rsidRPr="003B581A">
        <w:rPr>
          <w:spacing w:val="3"/>
        </w:rPr>
        <w:t>e</w:t>
      </w:r>
      <w:r w:rsidRPr="003B581A">
        <w:rPr>
          <w:spacing w:val="1"/>
        </w:rPr>
        <w:t>n</w:t>
      </w:r>
      <w:r w:rsidRPr="003B581A">
        <w:t>t</w:t>
      </w:r>
    </w:p>
    <w:p w14:paraId="40FBC9C4" w14:textId="77777777" w:rsidR="000A3290" w:rsidRPr="003B581A" w:rsidRDefault="003B581A">
      <w:pPr>
        <w:spacing w:before="97"/>
        <w:ind w:right="150"/>
        <w:jc w:val="both"/>
      </w:pPr>
      <w:r w:rsidRPr="003B581A">
        <w:rPr>
          <w:spacing w:val="4"/>
        </w:rPr>
        <w:t>S</w:t>
      </w:r>
      <w:r w:rsidRPr="003B581A">
        <w:rPr>
          <w:spacing w:val="5"/>
        </w:rPr>
        <w:t>ee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3"/>
        </w:rPr>
        <w:t xml:space="preserve"> </w:t>
      </w:r>
      <w:r w:rsidRPr="003B581A">
        <w:rPr>
          <w:spacing w:val="2"/>
        </w:rPr>
        <w:t>t</w:t>
      </w:r>
      <w:r w:rsidRPr="003B581A">
        <w:t>o</w:t>
      </w:r>
      <w:r w:rsidRPr="003B581A">
        <w:rPr>
          <w:spacing w:val="9"/>
        </w:rPr>
        <w:t xml:space="preserve"> </w:t>
      </w:r>
      <w:r w:rsidRPr="003B581A">
        <w:rPr>
          <w:spacing w:val="4"/>
        </w:rPr>
        <w:t>i</w:t>
      </w:r>
      <w:r w:rsidRPr="003B581A">
        <w:t>t</w:t>
      </w:r>
      <w:r w:rsidRPr="003B581A">
        <w:rPr>
          <w:spacing w:val="6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3"/>
        </w:rPr>
        <w:t>h</w:t>
      </w:r>
      <w:r w:rsidRPr="003B581A">
        <w:rPr>
          <w:spacing w:val="5"/>
        </w:rPr>
        <w:t>a</w:t>
      </w:r>
      <w:r w:rsidRPr="003B581A">
        <w:t>t</w:t>
      </w:r>
      <w:r w:rsidRPr="003B581A">
        <w:rPr>
          <w:spacing w:val="4"/>
        </w:rPr>
        <w:t xml:space="preserve"> t</w:t>
      </w:r>
      <w:r w:rsidRPr="003B581A">
        <w:rPr>
          <w:spacing w:val="3"/>
        </w:rPr>
        <w:t>h</w:t>
      </w:r>
      <w:r w:rsidRPr="003B581A">
        <w:t>e</w:t>
      </w:r>
      <w:r w:rsidRPr="003B581A">
        <w:rPr>
          <w:spacing w:val="10"/>
        </w:rPr>
        <w:t xml:space="preserve"> </w:t>
      </w:r>
      <w:r w:rsidRPr="003B581A">
        <w:rPr>
          <w:spacing w:val="5"/>
        </w:rPr>
        <w:t>ac</w:t>
      </w:r>
      <w:r w:rsidRPr="003B581A">
        <w:rPr>
          <w:spacing w:val="2"/>
        </w:rPr>
        <w:t>t</w:t>
      </w:r>
      <w:r w:rsidRPr="003B581A">
        <w:rPr>
          <w:spacing w:val="3"/>
        </w:rPr>
        <w:t>o</w:t>
      </w:r>
      <w:r w:rsidRPr="003B581A">
        <w:rPr>
          <w:spacing w:val="5"/>
        </w:rPr>
        <w:t>r</w:t>
      </w:r>
      <w:r w:rsidRPr="003B581A">
        <w:rPr>
          <w:spacing w:val="4"/>
        </w:rPr>
        <w:t>s</w:t>
      </w:r>
      <w:r w:rsidRPr="003B581A">
        <w:t>'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an</w:t>
      </w:r>
      <w:r w:rsidRPr="003B581A">
        <w:t>d</w:t>
      </w:r>
      <w:r w:rsidRPr="003B581A">
        <w:rPr>
          <w:spacing w:val="8"/>
        </w:rPr>
        <w:t xml:space="preserve"> </w:t>
      </w:r>
      <w:r w:rsidRPr="003B581A">
        <w:rPr>
          <w:spacing w:val="3"/>
        </w:rPr>
        <w:t>p</w:t>
      </w:r>
      <w:r w:rsidRPr="003B581A">
        <w:rPr>
          <w:spacing w:val="5"/>
        </w:rPr>
        <w:t>re</w:t>
      </w:r>
      <w:r w:rsidRPr="003B581A">
        <w:rPr>
          <w:spacing w:val="2"/>
        </w:rPr>
        <w:t>s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4"/>
        </w:rPr>
        <w:t>t</w:t>
      </w:r>
      <w:r w:rsidRPr="003B581A">
        <w:rPr>
          <w:spacing w:val="5"/>
        </w:rPr>
        <w:t>er</w:t>
      </w:r>
      <w:r w:rsidRPr="003B581A">
        <w:rPr>
          <w:spacing w:val="4"/>
        </w:rPr>
        <w:t>s</w:t>
      </w:r>
      <w:r w:rsidRPr="003B581A">
        <w:t>'</w:t>
      </w:r>
      <w:r w:rsidRPr="003B581A">
        <w:rPr>
          <w:spacing w:val="-1"/>
        </w:rPr>
        <w:t xml:space="preserve"> </w:t>
      </w:r>
      <w:r w:rsidRPr="003B581A">
        <w:rPr>
          <w:spacing w:val="3"/>
        </w:rPr>
        <w:t>h</w:t>
      </w:r>
      <w:r w:rsidRPr="003B581A">
        <w:rPr>
          <w:spacing w:val="5"/>
        </w:rPr>
        <w:t>a</w:t>
      </w:r>
      <w:r w:rsidRPr="003B581A">
        <w:rPr>
          <w:spacing w:val="2"/>
        </w:rPr>
        <w:t>i</w:t>
      </w:r>
      <w:r w:rsidRPr="003B581A">
        <w:t>r</w:t>
      </w:r>
      <w:r w:rsidRPr="003B581A">
        <w:rPr>
          <w:spacing w:val="5"/>
        </w:rPr>
        <w:t xml:space="preserve"> a</w:t>
      </w:r>
      <w:r w:rsidRPr="003B581A">
        <w:rPr>
          <w:spacing w:val="3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rPr>
          <w:spacing w:val="16"/>
        </w:rPr>
        <w:t>e</w:t>
      </w:r>
      <w:r w:rsidRPr="003B581A">
        <w:rPr>
          <w:spacing w:val="3"/>
        </w:rPr>
        <w:t>-u</w:t>
      </w:r>
      <w:r w:rsidRPr="003B581A">
        <w:t>p</w:t>
      </w:r>
      <w:r w:rsidRPr="003B581A">
        <w:rPr>
          <w:spacing w:val="4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3"/>
        </w:rPr>
        <w:t>r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d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co</w:t>
      </w:r>
      <w:r w:rsidRPr="003B581A">
        <w:rPr>
          <w:spacing w:val="5"/>
        </w:rPr>
        <w:t>r</w:t>
      </w:r>
      <w:r w:rsidRPr="003B581A">
        <w:rPr>
          <w:spacing w:val="3"/>
        </w:rPr>
        <w:t>r</w:t>
      </w:r>
      <w:r w:rsidRPr="003B581A">
        <w:rPr>
          <w:spacing w:val="5"/>
        </w:rPr>
        <w:t>ec</w:t>
      </w:r>
      <w:r w:rsidRPr="003B581A">
        <w:rPr>
          <w:spacing w:val="4"/>
        </w:rPr>
        <w:t>tl</w:t>
      </w:r>
      <w:r w:rsidRPr="003B581A">
        <w:t xml:space="preserve">y 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t>d</w:t>
      </w:r>
      <w:r w:rsidRPr="003B581A">
        <w:rPr>
          <w:spacing w:val="8"/>
        </w:rPr>
        <w:t xml:space="preserve"> </w:t>
      </w:r>
      <w:r w:rsidRPr="003B581A">
        <w:rPr>
          <w:spacing w:val="2"/>
        </w:rPr>
        <w:t>t</w:t>
      </w:r>
      <w:r w:rsidRPr="003B581A">
        <w:rPr>
          <w:spacing w:val="6"/>
        </w:rPr>
        <w:t>o</w:t>
      </w:r>
      <w:r w:rsidRPr="003B581A">
        <w:rPr>
          <w:spacing w:val="3"/>
        </w:rPr>
        <w:t>u</w:t>
      </w:r>
      <w:r w:rsidRPr="003B581A">
        <w:rPr>
          <w:spacing w:val="5"/>
        </w:rPr>
        <w:t>c</w:t>
      </w:r>
      <w:r w:rsidRPr="003B581A">
        <w:rPr>
          <w:spacing w:val="3"/>
        </w:rPr>
        <w:t>he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1"/>
        </w:rPr>
        <w:t>u</w:t>
      </w:r>
      <w:r w:rsidRPr="003B581A">
        <w:t>p</w:t>
      </w:r>
      <w:r w:rsidRPr="003B581A">
        <w:rPr>
          <w:spacing w:val="9"/>
        </w:rPr>
        <w:t xml:space="preserve"> </w:t>
      </w:r>
      <w:r w:rsidRPr="003B581A">
        <w:t>w</w:t>
      </w:r>
      <w:r w:rsidRPr="003B581A">
        <w:rPr>
          <w:spacing w:val="4"/>
        </w:rPr>
        <w:t>h</w:t>
      </w:r>
      <w:r w:rsidRPr="003B581A">
        <w:rPr>
          <w:spacing w:val="5"/>
        </w:rPr>
        <w:t>e</w:t>
      </w:r>
      <w:r w:rsidRPr="003B581A">
        <w:t>n</w:t>
      </w:r>
      <w:r w:rsidRPr="003B581A">
        <w:rPr>
          <w:spacing w:val="4"/>
        </w:rPr>
        <w:t xml:space="preserve"> </w:t>
      </w:r>
      <w:r w:rsidRPr="003B581A">
        <w:rPr>
          <w:spacing w:val="3"/>
        </w:rPr>
        <w:t>n</w:t>
      </w:r>
      <w:r w:rsidRPr="003B581A">
        <w:rPr>
          <w:spacing w:val="5"/>
        </w:rPr>
        <w:t>ece</w:t>
      </w:r>
      <w:r w:rsidRPr="003B581A">
        <w:rPr>
          <w:spacing w:val="4"/>
        </w:rPr>
        <w:t>ss</w:t>
      </w:r>
      <w:r w:rsidRPr="003B581A">
        <w:rPr>
          <w:spacing w:val="5"/>
        </w:rPr>
        <w:t>ar</w:t>
      </w:r>
      <w:r w:rsidRPr="003B581A">
        <w:rPr>
          <w:spacing w:val="1"/>
        </w:rPr>
        <w:t>y</w:t>
      </w:r>
      <w:r w:rsidRPr="003B581A">
        <w:t>.</w:t>
      </w:r>
      <w:r w:rsidRPr="003B581A">
        <w:rPr>
          <w:spacing w:val="9"/>
        </w:rPr>
        <w:t xml:space="preserve"> </w:t>
      </w:r>
      <w:r w:rsidRPr="003B581A">
        <w:rPr>
          <w:spacing w:val="5"/>
        </w:rPr>
        <w:t>O</w:t>
      </w:r>
      <w:r w:rsidRPr="003B581A">
        <w:rPr>
          <w:spacing w:val="3"/>
        </w:rPr>
        <w:t>n</w:t>
      </w:r>
      <w:r w:rsidRPr="003B581A">
        <w:rPr>
          <w:spacing w:val="6"/>
        </w:rPr>
        <w:t>e</w:t>
      </w:r>
      <w:r w:rsidRPr="003B581A">
        <w:rPr>
          <w:spacing w:val="3"/>
        </w:rPr>
        <w:t>-</w:t>
      </w:r>
      <w:r w:rsidRPr="003B581A">
        <w:rPr>
          <w:spacing w:val="5"/>
        </w:rPr>
        <w:t>t</w:t>
      </w:r>
      <w:r w:rsidRPr="003B581A">
        <w:rPr>
          <w:spacing w:val="6"/>
        </w:rPr>
        <w:t>o</w:t>
      </w:r>
      <w:r w:rsidRPr="003B581A">
        <w:rPr>
          <w:spacing w:val="3"/>
        </w:rPr>
        <w:t>-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t>e</w:t>
      </w:r>
      <w:r w:rsidRPr="003B581A">
        <w:rPr>
          <w:spacing w:val="-4"/>
        </w:rPr>
        <w:t xml:space="preserve"> </w:t>
      </w:r>
      <w:r w:rsidRPr="003B581A">
        <w:rPr>
          <w:spacing w:val="6"/>
        </w:rPr>
        <w:t>p</w:t>
      </w:r>
      <w:r w:rsidRPr="003B581A">
        <w:rPr>
          <w:spacing w:val="3"/>
        </w:rPr>
        <w:t>e</w:t>
      </w:r>
      <w:r w:rsidRPr="003B581A">
        <w:rPr>
          <w:spacing w:val="5"/>
        </w:rPr>
        <w:t>r</w:t>
      </w:r>
      <w:r w:rsidRPr="003B581A">
        <w:rPr>
          <w:spacing w:val="4"/>
        </w:rPr>
        <w:t>s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rPr>
          <w:spacing w:val="5"/>
        </w:rPr>
        <w:t>a</w:t>
      </w:r>
      <w:r w:rsidRPr="003B581A">
        <w:t>l</w:t>
      </w:r>
      <w:r w:rsidRPr="003B581A">
        <w:rPr>
          <w:spacing w:val="3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5"/>
        </w:rPr>
        <w:t>e</w:t>
      </w:r>
      <w:r w:rsidRPr="003B581A">
        <w:rPr>
          <w:spacing w:val="2"/>
        </w:rPr>
        <w:t>s</w:t>
      </w:r>
      <w:r w:rsidRPr="003B581A">
        <w:rPr>
          <w:spacing w:val="4"/>
        </w:rPr>
        <w:t>si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rPr>
          <w:spacing w:val="6"/>
        </w:rPr>
        <w:t>s</w:t>
      </w:r>
      <w:r w:rsidRPr="003B581A">
        <w:t>,</w:t>
      </w:r>
      <w:r w:rsidRPr="003B581A">
        <w:rPr>
          <w:spacing w:val="3"/>
        </w:rPr>
        <w:t xml:space="preserve"> 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rPr>
          <w:spacing w:val="2"/>
        </w:rPr>
        <w:t>t</w:t>
      </w:r>
      <w:r w:rsidRPr="003B581A">
        <w:rPr>
          <w:spacing w:val="5"/>
        </w:rPr>
        <w:t>e</w:t>
      </w:r>
      <w:r w:rsidRPr="003B581A">
        <w:rPr>
          <w:spacing w:val="3"/>
        </w:rPr>
        <w:t>r</w:t>
      </w:r>
      <w:r w:rsidRPr="003B581A">
        <w:rPr>
          <w:spacing w:val="6"/>
        </w:rPr>
        <w:t>p</w:t>
      </w:r>
      <w:r w:rsidRPr="003B581A">
        <w:rPr>
          <w:spacing w:val="3"/>
        </w:rPr>
        <w:t>r</w:t>
      </w:r>
      <w:r w:rsidRPr="003B581A">
        <w:rPr>
          <w:spacing w:val="5"/>
        </w:rPr>
        <w:t>e</w:t>
      </w:r>
      <w:r w:rsidRPr="003B581A">
        <w:rPr>
          <w:spacing w:val="4"/>
        </w:rPr>
        <w:t>ti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1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3"/>
        </w:rPr>
        <w:t>h</w:t>
      </w:r>
      <w:r w:rsidRPr="003B581A">
        <w:t xml:space="preserve">e </w:t>
      </w:r>
      <w:r w:rsidRPr="003B581A">
        <w:rPr>
          <w:spacing w:val="5"/>
        </w:rPr>
        <w:t>c</w:t>
      </w:r>
      <w:r w:rsidRPr="003B581A">
        <w:rPr>
          <w:spacing w:val="4"/>
        </w:rPr>
        <w:t>li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4"/>
        </w:rPr>
        <w:t>t</w:t>
      </w:r>
      <w:r w:rsidRPr="003B581A">
        <w:t>s</w:t>
      </w:r>
      <w:r w:rsidRPr="003B581A">
        <w:rPr>
          <w:spacing w:val="2"/>
        </w:rPr>
        <w:t xml:space="preserve"> </w:t>
      </w:r>
      <w:r w:rsidRPr="003B581A">
        <w:rPr>
          <w:spacing w:val="5"/>
        </w:rPr>
        <w:t>r</w:t>
      </w:r>
      <w:r w:rsidRPr="003B581A">
        <w:rPr>
          <w:spacing w:val="3"/>
        </w:rPr>
        <w:t>e</w:t>
      </w:r>
      <w:r w:rsidRPr="003B581A">
        <w:rPr>
          <w:spacing w:val="6"/>
        </w:rPr>
        <w:t>q</w:t>
      </w:r>
      <w:r w:rsidRPr="003B581A">
        <w:rPr>
          <w:spacing w:val="3"/>
        </w:rPr>
        <w:t>u</w:t>
      </w:r>
      <w:r w:rsidRPr="003B581A">
        <w:rPr>
          <w:spacing w:val="4"/>
        </w:rPr>
        <w:t>i</w:t>
      </w:r>
      <w:r w:rsidRPr="003B581A">
        <w:rPr>
          <w:spacing w:val="3"/>
        </w:rPr>
        <w:t>r</w:t>
      </w:r>
      <w:r w:rsidRPr="003B581A">
        <w:rPr>
          <w:spacing w:val="5"/>
        </w:rPr>
        <w:t>e</w:t>
      </w:r>
      <w:r w:rsidRPr="003B581A">
        <w:rPr>
          <w:spacing w:val="1"/>
        </w:rPr>
        <w:t>m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4"/>
        </w:rPr>
        <w:t>t</w:t>
      </w:r>
      <w:r w:rsidRPr="003B581A">
        <w:t>s</w:t>
      </w:r>
      <w:r w:rsidRPr="003B581A">
        <w:rPr>
          <w:spacing w:val="3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t xml:space="preserve">d </w:t>
      </w:r>
      <w:r w:rsidRPr="003B581A">
        <w:rPr>
          <w:spacing w:val="11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3"/>
        </w:rPr>
        <w:t>he</w:t>
      </w:r>
      <w:r w:rsidRPr="003B581A">
        <w:t>n</w:t>
      </w:r>
      <w:r w:rsidRPr="003B581A">
        <w:rPr>
          <w:spacing w:val="7"/>
        </w:rPr>
        <w:t xml:space="preserve"> </w:t>
      </w:r>
      <w:r w:rsidRPr="003B581A">
        <w:rPr>
          <w:spacing w:val="5"/>
        </w:rPr>
        <w:t>ca</w:t>
      </w:r>
      <w:r w:rsidRPr="003B581A">
        <w:rPr>
          <w:spacing w:val="3"/>
        </w:rPr>
        <w:t>r</w:t>
      </w:r>
      <w:r w:rsidRPr="003B581A">
        <w:rPr>
          <w:spacing w:val="5"/>
        </w:rPr>
        <w:t>r</w:t>
      </w:r>
      <w:r w:rsidRPr="003B581A">
        <w:rPr>
          <w:spacing w:val="1"/>
        </w:rPr>
        <w:t>y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1"/>
        </w:rPr>
        <w:t xml:space="preserve"> </w:t>
      </w:r>
      <w:r w:rsidRPr="003B581A">
        <w:rPr>
          <w:spacing w:val="6"/>
        </w:rPr>
        <w:t>o</w:t>
      </w:r>
      <w:r w:rsidRPr="003B581A">
        <w:rPr>
          <w:spacing w:val="3"/>
        </w:rPr>
        <w:t>u</w:t>
      </w:r>
      <w:r w:rsidRPr="003B581A">
        <w:t>t</w:t>
      </w:r>
      <w:r w:rsidRPr="003B581A">
        <w:rPr>
          <w:spacing w:val="6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rPr>
          <w:spacing w:val="5"/>
        </w:rPr>
        <w:t>e</w:t>
      </w:r>
      <w:r w:rsidRPr="003B581A">
        <w:rPr>
          <w:spacing w:val="6"/>
        </w:rPr>
        <w:t>o</w:t>
      </w:r>
      <w:r w:rsidRPr="003B581A">
        <w:rPr>
          <w:spacing w:val="3"/>
        </w:rPr>
        <w:t>v</w:t>
      </w:r>
      <w:r w:rsidRPr="003B581A">
        <w:rPr>
          <w:spacing w:val="5"/>
        </w:rPr>
        <w:t>er</w:t>
      </w:r>
      <w:r w:rsidRPr="003B581A">
        <w:rPr>
          <w:spacing w:val="9"/>
        </w:rPr>
        <w:t>s</w:t>
      </w:r>
      <w:r w:rsidRPr="003B581A">
        <w:t>.</w:t>
      </w:r>
    </w:p>
    <w:p w14:paraId="1678404B" w14:textId="77777777" w:rsidR="000A3290" w:rsidRPr="003B581A" w:rsidRDefault="000A3290">
      <w:pPr>
        <w:spacing w:before="15" w:line="240" w:lineRule="exact"/>
        <w:rPr>
          <w:sz w:val="24"/>
          <w:szCs w:val="24"/>
        </w:rPr>
      </w:pPr>
    </w:p>
    <w:p w14:paraId="1E4739CA" w14:textId="77777777" w:rsidR="000A3290" w:rsidRPr="003B581A" w:rsidRDefault="003B581A">
      <w:pPr>
        <w:ind w:right="6156"/>
        <w:jc w:val="both"/>
      </w:pPr>
      <w:r w:rsidRPr="003B581A">
        <w:rPr>
          <w:b/>
          <w:i/>
          <w:spacing w:val="2"/>
        </w:rPr>
        <w:t>Du</w:t>
      </w:r>
      <w:r w:rsidRPr="003B581A">
        <w:rPr>
          <w:b/>
          <w:i/>
          <w:spacing w:val="4"/>
        </w:rPr>
        <w:t>t</w:t>
      </w:r>
      <w:r w:rsidRPr="003B581A">
        <w:rPr>
          <w:b/>
          <w:i/>
          <w:spacing w:val="2"/>
        </w:rPr>
        <w:t>i</w:t>
      </w:r>
      <w:r w:rsidRPr="003B581A">
        <w:rPr>
          <w:b/>
          <w:i/>
          <w:spacing w:val="5"/>
        </w:rPr>
        <w:t>e</w:t>
      </w:r>
      <w:r w:rsidRPr="003B581A">
        <w:rPr>
          <w:b/>
          <w:i/>
          <w:spacing w:val="3"/>
        </w:rPr>
        <w:t>s</w:t>
      </w:r>
      <w:r w:rsidRPr="003B581A">
        <w:rPr>
          <w:i/>
        </w:rPr>
        <w:t>:</w:t>
      </w:r>
    </w:p>
    <w:p w14:paraId="2D80CB3B" w14:textId="77777777" w:rsidR="000A3290" w:rsidRPr="003B581A" w:rsidRDefault="003B581A">
      <w:pPr>
        <w:spacing w:before="31" w:line="270" w:lineRule="auto"/>
        <w:ind w:left="197" w:right="464" w:hanging="2"/>
      </w:pPr>
      <w:r w:rsidRPr="003B581A">
        <w:pict w14:anchorId="61B29387">
          <v:group id="_x0000_s1036" style="position:absolute;left:0;text-align:left;margin-left:214.25pt;margin-top:.95pt;width:9.1pt;height:155.2pt;z-index:-251659776;mso-position-horizontal-relative:page" coordorigin="4285,19" coordsize="182,31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19;width:182;height:245">
              <v:imagedata r:id="rId5" o:title=""/>
            </v:shape>
            <v:shape id="_x0000_s1047" type="#_x0000_t75" style="position:absolute;left:4285;top:278;width:182;height:245">
              <v:imagedata r:id="rId5" o:title=""/>
            </v:shape>
            <v:shape id="_x0000_s1046" type="#_x0000_t75" style="position:absolute;left:4285;top:537;width:182;height:245">
              <v:imagedata r:id="rId5" o:title=""/>
            </v:shape>
            <v:shape id="_x0000_s1045" type="#_x0000_t75" style="position:absolute;left:4285;top:799;width:182;height:245">
              <v:imagedata r:id="rId5" o:title=""/>
            </v:shape>
            <v:shape id="_x0000_s1044" type="#_x0000_t75" style="position:absolute;left:4285;top:1058;width:182;height:245">
              <v:imagedata r:id="rId5" o:title=""/>
            </v:shape>
            <v:shape id="_x0000_s1043" type="#_x0000_t75" style="position:absolute;left:4285;top:1317;width:182;height:245">
              <v:imagedata r:id="rId5" o:title=""/>
            </v:shape>
            <v:shape id="_x0000_s1042" type="#_x0000_t75" style="position:absolute;left:4285;top:1579;width:182;height:245">
              <v:imagedata r:id="rId5" o:title=""/>
            </v:shape>
            <v:shape id="_x0000_s1041" type="#_x0000_t75" style="position:absolute;left:4285;top:1838;width:182;height:245">
              <v:imagedata r:id="rId5" o:title=""/>
            </v:shape>
            <v:shape id="_x0000_s1040" type="#_x0000_t75" style="position:absolute;left:4285;top:2097;width:182;height:245">
              <v:imagedata r:id="rId5" o:title=""/>
            </v:shape>
            <v:shape id="_x0000_s1039" type="#_x0000_t75" style="position:absolute;left:4285;top:2359;width:182;height:245">
              <v:imagedata r:id="rId5" o:title=""/>
            </v:shape>
            <v:shape id="_x0000_s1038" type="#_x0000_t75" style="position:absolute;left:4285;top:2618;width:182;height:245">
              <v:imagedata r:id="rId5" o:title=""/>
            </v:shape>
            <v:shape id="_x0000_s1037" type="#_x0000_t75" style="position:absolute;left:4285;top:2877;width:182;height:245">
              <v:imagedata r:id="rId5" o:title=""/>
            </v:shape>
            <w10:wrap anchorx="page"/>
          </v:group>
        </w:pict>
      </w:r>
      <w:r w:rsidRPr="003B581A">
        <w:rPr>
          <w:spacing w:val="4"/>
        </w:rPr>
        <w:t>P</w:t>
      </w:r>
      <w:r w:rsidRPr="003B581A">
        <w:rPr>
          <w:spacing w:val="3"/>
        </w:rPr>
        <w:t>ro</w:t>
      </w:r>
      <w:r w:rsidRPr="003B581A">
        <w:rPr>
          <w:spacing w:val="1"/>
        </w:rPr>
        <w:t>v</w:t>
      </w:r>
      <w:r w:rsidRPr="003B581A">
        <w:rPr>
          <w:spacing w:val="2"/>
        </w:rPr>
        <w:t>i</w:t>
      </w:r>
      <w:r w:rsidRPr="003B581A">
        <w:rPr>
          <w:spacing w:val="3"/>
        </w:rPr>
        <w:t>d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2"/>
        </w:rPr>
        <w:t xml:space="preserve"> </w:t>
      </w:r>
      <w:r w:rsidRPr="003B581A">
        <w:rPr>
          <w:spacing w:val="3"/>
        </w:rPr>
        <w:t>e</w:t>
      </w:r>
      <w:r w:rsidRPr="003B581A">
        <w:rPr>
          <w:spacing w:val="2"/>
        </w:rPr>
        <w:t>l</w:t>
      </w:r>
      <w:r w:rsidRPr="003B581A">
        <w:rPr>
          <w:spacing w:val="5"/>
        </w:rPr>
        <w:t>e</w:t>
      </w:r>
      <w:r w:rsidRPr="003B581A">
        <w:rPr>
          <w:spacing w:val="1"/>
        </w:rPr>
        <w:t>v</w:t>
      </w:r>
      <w:r w:rsidRPr="003B581A">
        <w:rPr>
          <w:spacing w:val="5"/>
        </w:rPr>
        <w:t>a</w:t>
      </w:r>
      <w:r w:rsidRPr="003B581A">
        <w:rPr>
          <w:spacing w:val="2"/>
        </w:rPr>
        <w:t>t</w:t>
      </w:r>
      <w:r w:rsidRPr="003B581A">
        <w:rPr>
          <w:spacing w:val="3"/>
        </w:rPr>
        <w:t>e</w:t>
      </w:r>
      <w:r w:rsidRPr="003B581A">
        <w:t>d</w:t>
      </w:r>
      <w:r w:rsidRPr="003B581A">
        <w:rPr>
          <w:spacing w:val="1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1"/>
        </w:rPr>
        <w:t>k</w:t>
      </w:r>
      <w:r w:rsidRPr="003B581A">
        <w:rPr>
          <w:spacing w:val="4"/>
        </w:rPr>
        <w:t>i</w:t>
      </w:r>
      <w:r w:rsidRPr="003B581A">
        <w:rPr>
          <w:spacing w:val="1"/>
        </w:rPr>
        <w:t>n</w:t>
      </w:r>
      <w:r w:rsidRPr="003B581A">
        <w:rPr>
          <w:spacing w:val="3"/>
        </w:rPr>
        <w:t>ca</w:t>
      </w:r>
      <w:r w:rsidRPr="003B581A">
        <w:rPr>
          <w:spacing w:val="5"/>
        </w:rPr>
        <w:t>r</w:t>
      </w:r>
      <w:r w:rsidRPr="003B581A">
        <w:t>e</w:t>
      </w:r>
      <w:r w:rsidRPr="003B581A">
        <w:rPr>
          <w:spacing w:val="-2"/>
        </w:rPr>
        <w:t xml:space="preserve"> </w:t>
      </w:r>
      <w:r w:rsidRPr="003B581A">
        <w:rPr>
          <w:spacing w:val="3"/>
        </w:rPr>
        <w:t>d</w:t>
      </w:r>
      <w:r w:rsidRPr="003B581A">
        <w:rPr>
          <w:spacing w:val="2"/>
        </w:rPr>
        <w:t>i</w:t>
      </w:r>
      <w:r w:rsidRPr="003B581A">
        <w:rPr>
          <w:spacing w:val="5"/>
        </w:rPr>
        <w:t>a</w:t>
      </w:r>
      <w:r w:rsidRPr="003B581A">
        <w:rPr>
          <w:spacing w:val="3"/>
        </w:rPr>
        <w:t>g</w:t>
      </w:r>
      <w:r w:rsidRPr="003B581A">
        <w:rPr>
          <w:spacing w:val="1"/>
        </w:rPr>
        <w:t>n</w:t>
      </w:r>
      <w:r w:rsidRPr="003B581A">
        <w:rPr>
          <w:spacing w:val="3"/>
        </w:rPr>
        <w:t>o</w:t>
      </w:r>
      <w:r w:rsidRPr="003B581A">
        <w:rPr>
          <w:spacing w:val="4"/>
        </w:rPr>
        <w:t>s</w:t>
      </w:r>
      <w:r w:rsidRPr="003B581A">
        <w:rPr>
          <w:spacing w:val="2"/>
        </w:rPr>
        <w:t>i</w:t>
      </w:r>
      <w:r w:rsidRPr="003B581A">
        <w:t>s</w:t>
      </w:r>
      <w:r w:rsidRPr="003B581A">
        <w:rPr>
          <w:spacing w:val="-1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1"/>
        </w:rPr>
        <w:t>k</w:t>
      </w:r>
      <w:r w:rsidRPr="003B581A">
        <w:rPr>
          <w:spacing w:val="5"/>
        </w:rPr>
        <w:t>e</w:t>
      </w:r>
      <w:r w:rsidRPr="003B581A">
        <w:rPr>
          <w:spacing w:val="1"/>
        </w:rPr>
        <w:t>u</w:t>
      </w:r>
      <w:r w:rsidRPr="003B581A">
        <w:t>p</w:t>
      </w:r>
      <w:r w:rsidRPr="003B581A">
        <w:rPr>
          <w:spacing w:val="10"/>
        </w:rPr>
        <w:t xml:space="preserve"> </w:t>
      </w:r>
      <w:r w:rsidRPr="003B581A">
        <w:rPr>
          <w:spacing w:val="3"/>
        </w:rPr>
        <w:t>ap</w:t>
      </w:r>
      <w:r w:rsidRPr="003B581A">
        <w:rPr>
          <w:spacing w:val="6"/>
        </w:rPr>
        <w:t>p</w:t>
      </w:r>
      <w:r w:rsidRPr="003B581A">
        <w:rPr>
          <w:spacing w:val="2"/>
        </w:rPr>
        <w:t>l</w:t>
      </w:r>
      <w:r w:rsidRPr="003B581A">
        <w:rPr>
          <w:spacing w:val="4"/>
        </w:rPr>
        <w:t>i</w:t>
      </w:r>
      <w:r w:rsidRPr="003B581A">
        <w:rPr>
          <w:spacing w:val="3"/>
        </w:rPr>
        <w:t>ca</w:t>
      </w:r>
      <w:r w:rsidRPr="003B581A">
        <w:rPr>
          <w:spacing w:val="2"/>
        </w:rPr>
        <w:t>ti</w:t>
      </w:r>
      <w:r w:rsidRPr="003B581A">
        <w:rPr>
          <w:spacing w:val="6"/>
        </w:rPr>
        <w:t>o</w:t>
      </w:r>
      <w:r w:rsidRPr="003B581A">
        <w:t>n</w:t>
      </w:r>
      <w:r w:rsidRPr="003B581A">
        <w:rPr>
          <w:spacing w:val="-3"/>
        </w:rPr>
        <w:t xml:space="preserve"> </w:t>
      </w:r>
      <w:r w:rsidRPr="003B581A">
        <w:rPr>
          <w:spacing w:val="1"/>
        </w:rPr>
        <w:t>f</w:t>
      </w:r>
      <w:r w:rsidRPr="003B581A">
        <w:rPr>
          <w:spacing w:val="3"/>
        </w:rPr>
        <w:t>o</w:t>
      </w:r>
      <w:r w:rsidRPr="003B581A">
        <w:t>r</w:t>
      </w:r>
      <w:r w:rsidRPr="003B581A">
        <w:rPr>
          <w:spacing w:val="4"/>
        </w:rPr>
        <w:t xml:space="preserve"> </w:t>
      </w:r>
      <w:r w:rsidRPr="003B581A">
        <w:rPr>
          <w:spacing w:val="9"/>
        </w:rPr>
        <w:t>c</w:t>
      </w:r>
      <w:r w:rsidRPr="003B581A">
        <w:rPr>
          <w:spacing w:val="2"/>
        </w:rPr>
        <w:t>l</w:t>
      </w:r>
      <w:r w:rsidRPr="003B581A">
        <w:rPr>
          <w:spacing w:val="4"/>
        </w:rPr>
        <w:t>i</w:t>
      </w:r>
      <w:r w:rsidRPr="003B581A">
        <w:rPr>
          <w:spacing w:val="3"/>
        </w:rPr>
        <w:t>en</w:t>
      </w:r>
      <w:r w:rsidRPr="003B581A">
        <w:rPr>
          <w:spacing w:val="4"/>
        </w:rPr>
        <w:t>t</w:t>
      </w:r>
      <w:r w:rsidRPr="003B581A">
        <w:rPr>
          <w:spacing w:val="3"/>
        </w:rPr>
        <w:t>s</w:t>
      </w:r>
      <w:r w:rsidRPr="003B581A">
        <w:t xml:space="preserve">. </w:t>
      </w:r>
      <w:r w:rsidRPr="003B581A">
        <w:rPr>
          <w:spacing w:val="2"/>
        </w:rPr>
        <w:t>A</w:t>
      </w:r>
      <w:r w:rsidRPr="003B581A">
        <w:rPr>
          <w:spacing w:val="1"/>
        </w:rPr>
        <w:t>n</w:t>
      </w:r>
      <w:r w:rsidRPr="003B581A">
        <w:rPr>
          <w:spacing w:val="3"/>
        </w:rPr>
        <w:t>a</w:t>
      </w:r>
      <w:r w:rsidRPr="003B581A">
        <w:rPr>
          <w:spacing w:val="4"/>
        </w:rPr>
        <w:t>l</w:t>
      </w:r>
      <w:r w:rsidRPr="003B581A">
        <w:rPr>
          <w:spacing w:val="1"/>
        </w:rPr>
        <w:t>y</w:t>
      </w:r>
      <w:r w:rsidRPr="003B581A">
        <w:rPr>
          <w:spacing w:val="5"/>
        </w:rPr>
        <w:t>z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4"/>
        </w:rPr>
        <w:t xml:space="preserve"> </w:t>
      </w:r>
      <w:r w:rsidRPr="003B581A">
        <w:t>a</w:t>
      </w:r>
      <w:r w:rsidRPr="003B581A">
        <w:rPr>
          <w:spacing w:val="4"/>
        </w:rPr>
        <w:t xml:space="preserve"> </w:t>
      </w:r>
      <w:r w:rsidRPr="003B581A">
        <w:rPr>
          <w:spacing w:val="5"/>
        </w:rPr>
        <w:t>c</w:t>
      </w:r>
      <w:r w:rsidRPr="003B581A">
        <w:rPr>
          <w:spacing w:val="2"/>
        </w:rPr>
        <w:t>li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2"/>
        </w:rPr>
        <w:t>t</w:t>
      </w:r>
      <w:r w:rsidRPr="003B581A">
        <w:t>s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fac</w:t>
      </w:r>
      <w:r w:rsidRPr="003B581A">
        <w:t>e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b</w:t>
      </w:r>
      <w:r w:rsidRPr="003B581A">
        <w:rPr>
          <w:spacing w:val="5"/>
        </w:rPr>
        <w:t>e</w:t>
      </w:r>
      <w:r w:rsidRPr="003B581A">
        <w:rPr>
          <w:spacing w:val="1"/>
        </w:rPr>
        <w:t>f</w:t>
      </w:r>
      <w:r w:rsidRPr="003B581A">
        <w:rPr>
          <w:spacing w:val="3"/>
        </w:rPr>
        <w:t>or</w:t>
      </w:r>
      <w:r w:rsidRPr="003B581A">
        <w:t xml:space="preserve">e </w:t>
      </w:r>
      <w:r w:rsidRPr="003B581A">
        <w:rPr>
          <w:spacing w:val="3"/>
        </w:rPr>
        <w:t>ap</w:t>
      </w:r>
      <w:r w:rsidRPr="003B581A">
        <w:rPr>
          <w:spacing w:val="6"/>
        </w:rPr>
        <w:t>p</w:t>
      </w:r>
      <w:r w:rsidRPr="003B581A">
        <w:rPr>
          <w:spacing w:val="4"/>
        </w:rPr>
        <w:t>l</w:t>
      </w:r>
      <w:r w:rsidRPr="003B581A">
        <w:rPr>
          <w:spacing w:val="1"/>
        </w:rPr>
        <w:t>y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3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t>y</w:t>
      </w:r>
      <w:r w:rsidRPr="003B581A">
        <w:rPr>
          <w:spacing w:val="3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t>e</w:t>
      </w:r>
      <w:r w:rsidRPr="003B581A">
        <w:rPr>
          <w:spacing w:val="4"/>
        </w:rPr>
        <w:t xml:space="preserve"> </w:t>
      </w:r>
      <w:r w:rsidRPr="003B581A">
        <w:rPr>
          <w:spacing w:val="1"/>
        </w:rPr>
        <w:t>u</w:t>
      </w:r>
      <w:r w:rsidRPr="003B581A">
        <w:rPr>
          <w:spacing w:val="3"/>
        </w:rPr>
        <w:t>p</w:t>
      </w:r>
      <w:r w:rsidRPr="003B581A">
        <w:t>.</w:t>
      </w:r>
    </w:p>
    <w:p w14:paraId="41016FE6" w14:textId="77777777" w:rsidR="000A3290" w:rsidRPr="003B581A" w:rsidRDefault="003B581A">
      <w:pPr>
        <w:spacing w:before="1" w:line="271" w:lineRule="auto"/>
        <w:ind w:left="192" w:right="561" w:firstLine="2"/>
      </w:pPr>
      <w:r w:rsidRPr="003B581A">
        <w:rPr>
          <w:spacing w:val="3"/>
        </w:rPr>
        <w:t>L</w:t>
      </w:r>
      <w:r w:rsidRPr="003B581A">
        <w:rPr>
          <w:spacing w:val="2"/>
        </w:rPr>
        <w:t>i</w:t>
      </w:r>
      <w:r w:rsidRPr="003B581A">
        <w:rPr>
          <w:spacing w:val="3"/>
        </w:rPr>
        <w:t>a</w:t>
      </w:r>
      <w:r w:rsidRPr="003B581A">
        <w:rPr>
          <w:spacing w:val="4"/>
        </w:rPr>
        <w:t>is</w:t>
      </w:r>
      <w:r w:rsidRPr="003B581A">
        <w:rPr>
          <w:spacing w:val="2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1"/>
        </w:rPr>
        <w:t xml:space="preserve"> </w:t>
      </w:r>
      <w:r w:rsidRPr="003B581A">
        <w:t>w</w:t>
      </w:r>
      <w:r w:rsidRPr="003B581A">
        <w:rPr>
          <w:spacing w:val="5"/>
        </w:rPr>
        <w:t>i</w:t>
      </w:r>
      <w:r w:rsidRPr="003B581A">
        <w:rPr>
          <w:spacing w:val="4"/>
        </w:rPr>
        <w:t>t</w:t>
      </w:r>
      <w:r w:rsidRPr="003B581A">
        <w:t xml:space="preserve">h </w:t>
      </w:r>
      <w:r w:rsidRPr="003B581A">
        <w:rPr>
          <w:spacing w:val="3"/>
        </w:rPr>
        <w:t>a</w:t>
      </w:r>
      <w:r w:rsidRPr="003B581A">
        <w:rPr>
          <w:spacing w:val="5"/>
        </w:rPr>
        <w:t>c</w:t>
      </w:r>
      <w:r w:rsidRPr="003B581A">
        <w:rPr>
          <w:spacing w:val="2"/>
        </w:rPr>
        <w:t>t</w:t>
      </w:r>
      <w:r w:rsidRPr="003B581A">
        <w:rPr>
          <w:spacing w:val="3"/>
        </w:rPr>
        <w:t>or</w:t>
      </w:r>
      <w:r w:rsidRPr="003B581A">
        <w:t>s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3"/>
        </w:rPr>
        <w:t xml:space="preserve"> p</w:t>
      </w:r>
      <w:r w:rsidRPr="003B581A">
        <w:rPr>
          <w:spacing w:val="5"/>
        </w:rPr>
        <w:t>r</w:t>
      </w:r>
      <w:r w:rsidRPr="003B581A">
        <w:rPr>
          <w:spacing w:val="3"/>
        </w:rPr>
        <w:t>od</w:t>
      </w:r>
      <w:r w:rsidRPr="003B581A">
        <w:rPr>
          <w:spacing w:val="1"/>
        </w:rPr>
        <w:t>u</w:t>
      </w:r>
      <w:r w:rsidRPr="003B581A">
        <w:rPr>
          <w:spacing w:val="3"/>
        </w:rPr>
        <w:t>ce</w:t>
      </w:r>
      <w:r w:rsidRPr="003B581A">
        <w:rPr>
          <w:spacing w:val="5"/>
        </w:rPr>
        <w:t>r</w:t>
      </w:r>
      <w:r w:rsidRPr="003B581A">
        <w:t>s</w:t>
      </w:r>
      <w:r w:rsidRPr="003B581A">
        <w:rPr>
          <w:spacing w:val="-4"/>
        </w:rPr>
        <w:t xml:space="preserve"> </w:t>
      </w:r>
      <w:r w:rsidRPr="003B581A">
        <w:rPr>
          <w:spacing w:val="2"/>
        </w:rPr>
        <w:t>t</w:t>
      </w:r>
      <w:r w:rsidRPr="003B581A">
        <w:t>o</w:t>
      </w:r>
      <w:r w:rsidRPr="003B581A">
        <w:rPr>
          <w:spacing w:val="6"/>
        </w:rPr>
        <w:t xml:space="preserve"> </w:t>
      </w:r>
      <w:r w:rsidRPr="003B581A">
        <w:rPr>
          <w:spacing w:val="2"/>
        </w:rPr>
        <w:t>i</w:t>
      </w:r>
      <w:r w:rsidRPr="003B581A">
        <w:rPr>
          <w:spacing w:val="3"/>
        </w:rPr>
        <w:t>d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rPr>
          <w:spacing w:val="4"/>
        </w:rPr>
        <w:t>ti</w:t>
      </w:r>
      <w:r w:rsidRPr="003B581A">
        <w:rPr>
          <w:spacing w:val="3"/>
        </w:rPr>
        <w:t>f</w:t>
      </w:r>
      <w:r w:rsidRPr="003B581A">
        <w:t>y</w:t>
      </w:r>
      <w:r w:rsidRPr="003B581A">
        <w:rPr>
          <w:spacing w:val="-2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1"/>
        </w:rPr>
        <w:t>h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3"/>
        </w:rPr>
        <w:t>k</w:t>
      </w:r>
      <w:r w:rsidRPr="003B581A">
        <w:t>e</w:t>
      </w:r>
      <w:r w:rsidRPr="003B581A">
        <w:rPr>
          <w:spacing w:val="4"/>
        </w:rPr>
        <w:t xml:space="preserve"> </w:t>
      </w:r>
      <w:r w:rsidRPr="003B581A">
        <w:rPr>
          <w:spacing w:val="1"/>
        </w:rPr>
        <w:t>u</w:t>
      </w:r>
      <w:r w:rsidRPr="003B581A">
        <w:t>p</w:t>
      </w:r>
      <w:r w:rsidRPr="003B581A">
        <w:rPr>
          <w:spacing w:val="4"/>
        </w:rPr>
        <w:t xml:space="preserve"> </w:t>
      </w:r>
      <w:r w:rsidRPr="003B581A">
        <w:rPr>
          <w:spacing w:val="3"/>
        </w:rPr>
        <w:t>re</w:t>
      </w:r>
      <w:r w:rsidRPr="003B581A">
        <w:rPr>
          <w:spacing w:val="6"/>
        </w:rPr>
        <w:t>q</w:t>
      </w:r>
      <w:r w:rsidRPr="003B581A">
        <w:rPr>
          <w:spacing w:val="1"/>
        </w:rPr>
        <w:t>u</w:t>
      </w:r>
      <w:r w:rsidRPr="003B581A">
        <w:rPr>
          <w:spacing w:val="2"/>
        </w:rPr>
        <w:t>i</w:t>
      </w:r>
      <w:r w:rsidRPr="003B581A">
        <w:rPr>
          <w:spacing w:val="5"/>
        </w:rPr>
        <w:t>re</w:t>
      </w:r>
      <w:r w:rsidRPr="003B581A">
        <w:rPr>
          <w:spacing w:val="1"/>
        </w:rPr>
        <w:t>m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rPr>
          <w:spacing w:val="4"/>
        </w:rPr>
        <w:t>t</w:t>
      </w:r>
      <w:r w:rsidRPr="003B581A">
        <w:rPr>
          <w:spacing w:val="2"/>
        </w:rPr>
        <w:t>s</w:t>
      </w:r>
      <w:r w:rsidRPr="003B581A">
        <w:t>. Hi</w:t>
      </w:r>
      <w:r w:rsidRPr="003B581A">
        <w:rPr>
          <w:spacing w:val="1"/>
        </w:rPr>
        <w:t>d</w:t>
      </w:r>
      <w:r w:rsidRPr="003B581A">
        <w:t>i</w:t>
      </w:r>
      <w:r w:rsidRPr="003B581A">
        <w:rPr>
          <w:spacing w:val="1"/>
        </w:rPr>
        <w:t>n</w:t>
      </w:r>
      <w:r w:rsidRPr="003B581A">
        <w:t>g</w:t>
      </w:r>
      <w:r w:rsidRPr="003B581A">
        <w:rPr>
          <w:spacing w:val="-7"/>
        </w:rPr>
        <w:t xml:space="preserve"> </w:t>
      </w:r>
      <w:r w:rsidRPr="003B581A">
        <w:rPr>
          <w:spacing w:val="1"/>
        </w:rPr>
        <w:t>b</w:t>
      </w:r>
      <w:r w:rsidRPr="003B581A">
        <w:t>l</w:t>
      </w:r>
      <w:r w:rsidRPr="003B581A">
        <w:rPr>
          <w:spacing w:val="2"/>
        </w:rPr>
        <w:t>e</w:t>
      </w:r>
      <w:r w:rsidRPr="003B581A">
        <w:rPr>
          <w:spacing w:val="-4"/>
        </w:rPr>
        <w:t>m</w:t>
      </w:r>
      <w:r w:rsidRPr="003B581A">
        <w:rPr>
          <w:spacing w:val="2"/>
        </w:rPr>
        <w:t>i</w:t>
      </w:r>
      <w:r w:rsidRPr="003B581A">
        <w:rPr>
          <w:spacing w:val="-1"/>
        </w:rPr>
        <w:t>sh</w:t>
      </w:r>
      <w:r w:rsidRPr="003B581A">
        <w:rPr>
          <w:spacing w:val="3"/>
        </w:rPr>
        <w:t>e</w:t>
      </w:r>
      <w:r w:rsidRPr="003B581A">
        <w:rPr>
          <w:spacing w:val="-1"/>
        </w:rPr>
        <w:t>s</w:t>
      </w:r>
      <w:r w:rsidRPr="003B581A">
        <w:t>,</w:t>
      </w:r>
      <w:r w:rsidRPr="003B581A">
        <w:rPr>
          <w:spacing w:val="-7"/>
        </w:rPr>
        <w:t xml:space="preserve"> </w:t>
      </w:r>
      <w:r w:rsidRPr="003B581A">
        <w:rPr>
          <w:spacing w:val="1"/>
        </w:rPr>
        <w:t>o</w:t>
      </w:r>
      <w:r w:rsidRPr="003B581A">
        <w:t>r</w:t>
      </w:r>
      <w:r w:rsidRPr="003B581A">
        <w:rPr>
          <w:spacing w:val="-1"/>
        </w:rPr>
        <w:t xml:space="preserve"> </w:t>
      </w:r>
      <w:r w:rsidRPr="003B581A">
        <w:rPr>
          <w:spacing w:val="-4"/>
        </w:rPr>
        <w:t>m</w:t>
      </w:r>
      <w:r w:rsidRPr="003B581A">
        <w:rPr>
          <w:spacing w:val="3"/>
        </w:rPr>
        <w:t>a</w:t>
      </w:r>
      <w:r w:rsidRPr="003B581A">
        <w:rPr>
          <w:spacing w:val="-1"/>
        </w:rPr>
        <w:t>k</w:t>
      </w:r>
      <w:r w:rsidRPr="003B581A">
        <w:rPr>
          <w:spacing w:val="2"/>
        </w:rPr>
        <w:t>i</w:t>
      </w:r>
      <w:r w:rsidRPr="003B581A">
        <w:rPr>
          <w:spacing w:val="1"/>
        </w:rPr>
        <w:t>n</w:t>
      </w:r>
      <w:r w:rsidRPr="003B581A">
        <w:t>g</w:t>
      </w:r>
      <w:r w:rsidRPr="003B581A">
        <w:rPr>
          <w:spacing w:val="-7"/>
        </w:rPr>
        <w:t xml:space="preserve"> </w:t>
      </w:r>
      <w:r w:rsidRPr="003B581A">
        <w:t>t</w:t>
      </w:r>
      <w:r w:rsidRPr="003B581A">
        <w:rPr>
          <w:spacing w:val="-1"/>
        </w:rPr>
        <w:t>h</w:t>
      </w:r>
      <w:r w:rsidRPr="003B581A">
        <w:t>e</w:t>
      </w:r>
      <w:r w:rsidRPr="003B581A">
        <w:rPr>
          <w:spacing w:val="-1"/>
        </w:rPr>
        <w:t xml:space="preserve"> </w:t>
      </w:r>
      <w:r w:rsidRPr="003B581A">
        <w:rPr>
          <w:spacing w:val="1"/>
        </w:rPr>
        <w:t>p</w:t>
      </w:r>
      <w:r w:rsidRPr="003B581A">
        <w:t>e</w:t>
      </w:r>
      <w:r w:rsidRPr="003B581A">
        <w:rPr>
          <w:spacing w:val="1"/>
        </w:rPr>
        <w:t>r</w:t>
      </w:r>
      <w:r w:rsidRPr="003B581A">
        <w:rPr>
          <w:spacing w:val="-2"/>
        </w:rPr>
        <w:t>f</w:t>
      </w:r>
      <w:r w:rsidRPr="003B581A">
        <w:rPr>
          <w:spacing w:val="1"/>
        </w:rPr>
        <w:t>o</w:t>
      </w:r>
      <w:r w:rsidRPr="003B581A">
        <w:rPr>
          <w:spacing w:val="3"/>
        </w:rPr>
        <w:t>r</w:t>
      </w:r>
      <w:r w:rsidRPr="003B581A">
        <w:rPr>
          <w:spacing w:val="-1"/>
        </w:rPr>
        <w:t>m</w:t>
      </w:r>
      <w:r w:rsidRPr="003B581A">
        <w:t>er</w:t>
      </w:r>
      <w:r w:rsidRPr="003B581A">
        <w:rPr>
          <w:spacing w:val="-7"/>
        </w:rPr>
        <w:t xml:space="preserve"> </w:t>
      </w:r>
      <w:r w:rsidRPr="003B581A">
        <w:t>l</w:t>
      </w:r>
      <w:r w:rsidRPr="003B581A">
        <w:rPr>
          <w:spacing w:val="1"/>
        </w:rPr>
        <w:t>oo</w:t>
      </w:r>
      <w:r w:rsidRPr="003B581A">
        <w:t>k</w:t>
      </w:r>
      <w:r w:rsidRPr="003B581A">
        <w:rPr>
          <w:spacing w:val="-5"/>
        </w:rPr>
        <w:t xml:space="preserve"> </w:t>
      </w:r>
      <w:r w:rsidRPr="003B581A">
        <w:rPr>
          <w:spacing w:val="1"/>
        </w:rPr>
        <w:t>b</w:t>
      </w:r>
      <w:r w:rsidRPr="003B581A">
        <w:t>e</w:t>
      </w:r>
      <w:r w:rsidRPr="003B581A">
        <w:rPr>
          <w:spacing w:val="1"/>
        </w:rPr>
        <w:t>a</w:t>
      </w:r>
      <w:r w:rsidRPr="003B581A">
        <w:rPr>
          <w:spacing w:val="-1"/>
        </w:rPr>
        <w:t>u</w:t>
      </w:r>
      <w:r w:rsidRPr="003B581A">
        <w:t>t</w:t>
      </w:r>
      <w:r w:rsidRPr="003B581A">
        <w:rPr>
          <w:spacing w:val="2"/>
        </w:rPr>
        <w:t>i</w:t>
      </w:r>
      <w:r w:rsidRPr="003B581A">
        <w:rPr>
          <w:spacing w:val="-2"/>
        </w:rPr>
        <w:t>f</w:t>
      </w:r>
      <w:r w:rsidRPr="003B581A">
        <w:rPr>
          <w:spacing w:val="-1"/>
        </w:rPr>
        <w:t>u</w:t>
      </w:r>
      <w:r w:rsidRPr="003B581A">
        <w:rPr>
          <w:spacing w:val="2"/>
        </w:rPr>
        <w:t>l</w:t>
      </w:r>
      <w:r w:rsidRPr="003B581A">
        <w:t>,</w:t>
      </w:r>
      <w:r w:rsidRPr="003B581A">
        <w:rPr>
          <w:spacing w:val="-7"/>
        </w:rPr>
        <w:t xml:space="preserve"> </w:t>
      </w:r>
      <w:r w:rsidRPr="003B581A">
        <w:rPr>
          <w:spacing w:val="1"/>
        </w:rPr>
        <w:t>o</w:t>
      </w:r>
      <w:r w:rsidRPr="003B581A">
        <w:t>ld</w:t>
      </w:r>
      <w:r w:rsidRPr="003B581A">
        <w:rPr>
          <w:spacing w:val="-2"/>
        </w:rPr>
        <w:t xml:space="preserve"> </w:t>
      </w:r>
      <w:r w:rsidRPr="003B581A">
        <w:rPr>
          <w:spacing w:val="-1"/>
        </w:rPr>
        <w:t>o</w:t>
      </w:r>
      <w:r w:rsidRPr="003B581A">
        <w:t>r</w:t>
      </w:r>
      <w:r w:rsidRPr="003B581A">
        <w:rPr>
          <w:spacing w:val="-1"/>
        </w:rPr>
        <w:t xml:space="preserve"> </w:t>
      </w:r>
      <w:r w:rsidRPr="003B581A">
        <w:rPr>
          <w:spacing w:val="-4"/>
        </w:rPr>
        <w:t>y</w:t>
      </w:r>
      <w:r w:rsidRPr="003B581A">
        <w:rPr>
          <w:spacing w:val="1"/>
        </w:rPr>
        <w:t>oun</w:t>
      </w:r>
      <w:r w:rsidRPr="003B581A">
        <w:rPr>
          <w:spacing w:val="-1"/>
        </w:rPr>
        <w:t>g</w:t>
      </w:r>
      <w:r w:rsidRPr="003B581A">
        <w:t xml:space="preserve">. </w:t>
      </w:r>
      <w:r w:rsidRPr="003B581A">
        <w:rPr>
          <w:spacing w:val="5"/>
        </w:rPr>
        <w:t>T</w:t>
      </w:r>
      <w:r w:rsidRPr="003B581A">
        <w:rPr>
          <w:spacing w:val="3"/>
        </w:rPr>
        <w:t>a</w:t>
      </w:r>
      <w:r w:rsidRPr="003B581A">
        <w:rPr>
          <w:spacing w:val="1"/>
        </w:rPr>
        <w:t>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2"/>
        </w:rPr>
        <w:t xml:space="preserve"> </w:t>
      </w:r>
      <w:r w:rsidRPr="003B581A">
        <w:rPr>
          <w:spacing w:val="6"/>
        </w:rPr>
        <w:t>p</w:t>
      </w:r>
      <w:r w:rsidRPr="003B581A">
        <w:rPr>
          <w:spacing w:val="1"/>
        </w:rPr>
        <w:t>h</w:t>
      </w:r>
      <w:r w:rsidRPr="003B581A">
        <w:rPr>
          <w:spacing w:val="3"/>
        </w:rPr>
        <w:t>o</w:t>
      </w:r>
      <w:r w:rsidRPr="003B581A">
        <w:rPr>
          <w:spacing w:val="2"/>
        </w:rPr>
        <w:t>t</w:t>
      </w:r>
      <w:r w:rsidRPr="003B581A">
        <w:rPr>
          <w:spacing w:val="6"/>
        </w:rPr>
        <w:t>o</w:t>
      </w:r>
      <w:r w:rsidRPr="003B581A">
        <w:rPr>
          <w:spacing w:val="1"/>
        </w:rPr>
        <w:t>g</w:t>
      </w:r>
      <w:r w:rsidRPr="003B581A">
        <w:rPr>
          <w:spacing w:val="3"/>
        </w:rPr>
        <w:t>ra</w:t>
      </w:r>
      <w:r w:rsidRPr="003B581A">
        <w:rPr>
          <w:spacing w:val="6"/>
        </w:rPr>
        <w:t>p</w:t>
      </w:r>
      <w:r w:rsidRPr="003B581A">
        <w:rPr>
          <w:spacing w:val="3"/>
        </w:rPr>
        <w:t>h</w:t>
      </w:r>
      <w:r w:rsidRPr="003B581A">
        <w:t>s</w:t>
      </w:r>
      <w:r w:rsidRPr="003B581A">
        <w:rPr>
          <w:spacing w:val="-2"/>
        </w:rPr>
        <w:t xml:space="preserve"> </w:t>
      </w:r>
      <w:r w:rsidRPr="003B581A">
        <w:rPr>
          <w:spacing w:val="6"/>
        </w:rPr>
        <w:t>o</w:t>
      </w:r>
      <w:r w:rsidRPr="003B581A">
        <w:t>f</w:t>
      </w:r>
      <w:r w:rsidRPr="003B581A">
        <w:rPr>
          <w:spacing w:val="4"/>
        </w:rPr>
        <w:t xml:space="preserve"> </w:t>
      </w:r>
      <w:r w:rsidRPr="003B581A">
        <w:t>w</w:t>
      </w:r>
      <w:r w:rsidRPr="003B581A">
        <w:rPr>
          <w:spacing w:val="4"/>
        </w:rPr>
        <w:t>o</w:t>
      </w:r>
      <w:r w:rsidRPr="003B581A">
        <w:rPr>
          <w:spacing w:val="5"/>
        </w:rPr>
        <w:t>r</w:t>
      </w:r>
      <w:r w:rsidRPr="003B581A">
        <w:rPr>
          <w:spacing w:val="1"/>
        </w:rPr>
        <w:t>k</w:t>
      </w:r>
      <w:r w:rsidRPr="003B581A">
        <w:t>.</w:t>
      </w:r>
    </w:p>
    <w:p w14:paraId="6F2E9FBF" w14:textId="77777777" w:rsidR="000A3290" w:rsidRPr="003B581A" w:rsidRDefault="003B581A">
      <w:pPr>
        <w:spacing w:line="273" w:lineRule="auto"/>
        <w:ind w:left="194" w:right="646"/>
      </w:pPr>
      <w:r w:rsidRPr="003B581A">
        <w:rPr>
          <w:spacing w:val="2"/>
        </w:rPr>
        <w:t>G</w:t>
      </w:r>
      <w:r w:rsidRPr="003B581A">
        <w:rPr>
          <w:spacing w:val="4"/>
        </w:rPr>
        <w:t>i</w:t>
      </w:r>
      <w:r w:rsidRPr="003B581A">
        <w:rPr>
          <w:spacing w:val="1"/>
        </w:rPr>
        <w:t>v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 xml:space="preserve">g </w:t>
      </w:r>
      <w:r w:rsidRPr="003B581A">
        <w:rPr>
          <w:spacing w:val="3"/>
        </w:rPr>
        <w:t>ac</w:t>
      </w:r>
      <w:r w:rsidRPr="003B581A">
        <w:rPr>
          <w:spacing w:val="2"/>
        </w:rPr>
        <w:t>t</w:t>
      </w:r>
      <w:r w:rsidRPr="003B581A">
        <w:rPr>
          <w:spacing w:val="3"/>
        </w:rPr>
        <w:t>o</w:t>
      </w:r>
      <w:r w:rsidRPr="003B581A">
        <w:rPr>
          <w:spacing w:val="5"/>
        </w:rPr>
        <w:t>r</w:t>
      </w:r>
      <w:r w:rsidRPr="003B581A">
        <w:t>s</w:t>
      </w:r>
      <w:r w:rsidRPr="003B581A">
        <w:rPr>
          <w:spacing w:val="-1"/>
        </w:rPr>
        <w:t xml:space="preserve"> </w:t>
      </w:r>
      <w:r w:rsidRPr="003B581A">
        <w:rPr>
          <w:spacing w:val="3"/>
        </w:rPr>
        <w:t>re</w:t>
      </w:r>
      <w:r w:rsidRPr="003B581A">
        <w:rPr>
          <w:spacing w:val="5"/>
        </w:rPr>
        <w:t>a</w:t>
      </w:r>
      <w:r w:rsidRPr="003B581A">
        <w:rPr>
          <w:spacing w:val="2"/>
        </w:rPr>
        <w:t>l</w:t>
      </w:r>
      <w:r w:rsidRPr="003B581A">
        <w:rPr>
          <w:spacing w:val="4"/>
        </w:rPr>
        <w:t>i</w:t>
      </w:r>
      <w:r w:rsidRPr="003B581A">
        <w:rPr>
          <w:spacing w:val="2"/>
        </w:rPr>
        <w:t>s</w:t>
      </w:r>
      <w:r w:rsidRPr="003B581A">
        <w:rPr>
          <w:spacing w:val="4"/>
        </w:rPr>
        <w:t>t</w:t>
      </w:r>
      <w:r w:rsidRPr="003B581A">
        <w:rPr>
          <w:spacing w:val="2"/>
        </w:rPr>
        <w:t>i</w:t>
      </w:r>
      <w:r w:rsidRPr="003B581A">
        <w:t>c</w:t>
      </w:r>
      <w:r w:rsidRPr="003B581A">
        <w:rPr>
          <w:spacing w:val="-1"/>
        </w:rPr>
        <w:t xml:space="preserve"> </w:t>
      </w:r>
      <w:r w:rsidRPr="003B581A">
        <w:rPr>
          <w:spacing w:val="2"/>
        </w:rPr>
        <w:t>l</w:t>
      </w:r>
      <w:r w:rsidRPr="003B581A">
        <w:rPr>
          <w:spacing w:val="3"/>
        </w:rPr>
        <w:t>o</w:t>
      </w:r>
      <w:r w:rsidRPr="003B581A">
        <w:rPr>
          <w:spacing w:val="6"/>
        </w:rPr>
        <w:t>o</w:t>
      </w:r>
      <w:r w:rsidRPr="003B581A">
        <w:rPr>
          <w:spacing w:val="3"/>
        </w:rPr>
        <w:t>k</w:t>
      </w:r>
      <w:r w:rsidRPr="003B581A">
        <w:rPr>
          <w:spacing w:val="2"/>
        </w:rPr>
        <w:t>i</w:t>
      </w:r>
      <w:r w:rsidRPr="003B581A">
        <w:rPr>
          <w:spacing w:val="3"/>
        </w:rPr>
        <w:t>n</w:t>
      </w:r>
      <w:r w:rsidRPr="003B581A">
        <w:t xml:space="preserve">g </w:t>
      </w:r>
      <w:r w:rsidRPr="003B581A">
        <w:rPr>
          <w:spacing w:val="2"/>
        </w:rPr>
        <w:t>s</w:t>
      </w:r>
      <w:r w:rsidRPr="003B581A">
        <w:rPr>
          <w:spacing w:val="3"/>
        </w:rPr>
        <w:t>ca</w:t>
      </w:r>
      <w:r w:rsidRPr="003B581A">
        <w:rPr>
          <w:spacing w:val="5"/>
        </w:rPr>
        <w:t>r</w:t>
      </w:r>
      <w:r w:rsidRPr="003B581A">
        <w:t xml:space="preserve">s </w:t>
      </w:r>
      <w:r w:rsidRPr="003B581A">
        <w:rPr>
          <w:spacing w:val="3"/>
        </w:rPr>
        <w:t>o</w:t>
      </w:r>
      <w:r w:rsidRPr="003B581A">
        <w:t>r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unu</w:t>
      </w:r>
      <w:r w:rsidRPr="003B581A">
        <w:rPr>
          <w:spacing w:val="4"/>
        </w:rPr>
        <w:t>s</w:t>
      </w:r>
      <w:r w:rsidRPr="003B581A">
        <w:rPr>
          <w:spacing w:val="1"/>
        </w:rPr>
        <w:t>u</w:t>
      </w:r>
      <w:r w:rsidRPr="003B581A">
        <w:rPr>
          <w:spacing w:val="3"/>
        </w:rPr>
        <w:t>a</w:t>
      </w:r>
      <w:r w:rsidRPr="003B581A">
        <w:t>l</w:t>
      </w:r>
      <w:r w:rsidRPr="003B581A">
        <w:rPr>
          <w:spacing w:val="-1"/>
        </w:rPr>
        <w:t xml:space="preserve"> </w:t>
      </w:r>
      <w:r w:rsidRPr="003B581A">
        <w:rPr>
          <w:spacing w:val="6"/>
        </w:rPr>
        <w:t>p</w:t>
      </w:r>
      <w:r w:rsidRPr="003B581A">
        <w:rPr>
          <w:spacing w:val="3"/>
        </w:rPr>
        <w:t>h</w:t>
      </w:r>
      <w:r w:rsidRPr="003B581A">
        <w:rPr>
          <w:spacing w:val="1"/>
        </w:rPr>
        <w:t>y</w:t>
      </w:r>
      <w:r w:rsidRPr="003B581A">
        <w:rPr>
          <w:spacing w:val="4"/>
        </w:rPr>
        <w:t>s</w:t>
      </w:r>
      <w:r w:rsidRPr="003B581A">
        <w:rPr>
          <w:spacing w:val="2"/>
        </w:rPr>
        <w:t>i</w:t>
      </w:r>
      <w:r w:rsidRPr="003B581A">
        <w:rPr>
          <w:spacing w:val="5"/>
        </w:rPr>
        <w:t>c</w:t>
      </w:r>
      <w:r w:rsidRPr="003B581A">
        <w:rPr>
          <w:spacing w:val="3"/>
        </w:rPr>
        <w:t>a</w:t>
      </w:r>
      <w:r w:rsidRPr="003B581A">
        <w:t xml:space="preserve">l </w:t>
      </w:r>
      <w:r w:rsidRPr="003B581A">
        <w:rPr>
          <w:spacing w:val="3"/>
        </w:rPr>
        <w:t>c</w:t>
      </w:r>
      <w:r w:rsidRPr="003B581A">
        <w:rPr>
          <w:spacing w:val="1"/>
        </w:rPr>
        <w:t>h</w:t>
      </w:r>
      <w:r w:rsidRPr="003B581A">
        <w:rPr>
          <w:spacing w:val="3"/>
        </w:rPr>
        <w:t>a</w:t>
      </w:r>
      <w:r w:rsidRPr="003B581A">
        <w:rPr>
          <w:spacing w:val="5"/>
        </w:rPr>
        <w:t>r</w:t>
      </w:r>
      <w:r w:rsidRPr="003B581A">
        <w:rPr>
          <w:spacing w:val="3"/>
        </w:rPr>
        <w:t>ac</w:t>
      </w:r>
      <w:r w:rsidRPr="003B581A">
        <w:rPr>
          <w:spacing w:val="4"/>
        </w:rPr>
        <w:t>t</w:t>
      </w:r>
      <w:r w:rsidRPr="003B581A">
        <w:rPr>
          <w:spacing w:val="3"/>
        </w:rPr>
        <w:t>er</w:t>
      </w:r>
      <w:r w:rsidRPr="003B581A">
        <w:rPr>
          <w:spacing w:val="4"/>
        </w:rPr>
        <w:t>i</w:t>
      </w:r>
      <w:r w:rsidRPr="003B581A">
        <w:rPr>
          <w:spacing w:val="2"/>
        </w:rPr>
        <w:t>st</w:t>
      </w:r>
      <w:r w:rsidRPr="003B581A">
        <w:rPr>
          <w:spacing w:val="4"/>
        </w:rPr>
        <w:t>i</w:t>
      </w:r>
      <w:r w:rsidRPr="003B581A">
        <w:rPr>
          <w:spacing w:val="3"/>
        </w:rPr>
        <w:t>c</w:t>
      </w:r>
      <w:r w:rsidRPr="003B581A">
        <w:rPr>
          <w:spacing w:val="2"/>
        </w:rPr>
        <w:t>s</w:t>
      </w:r>
      <w:r w:rsidRPr="003B581A">
        <w:t xml:space="preserve">. </w:t>
      </w:r>
      <w:r w:rsidRPr="003B581A">
        <w:rPr>
          <w:spacing w:val="4"/>
        </w:rPr>
        <w:t>W</w:t>
      </w:r>
      <w:r w:rsidRPr="003B581A">
        <w:rPr>
          <w:spacing w:val="3"/>
        </w:rPr>
        <w:t>or</w:t>
      </w:r>
      <w:r w:rsidRPr="003B581A">
        <w:rPr>
          <w:spacing w:val="1"/>
        </w:rPr>
        <w:t>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3"/>
        </w:rPr>
        <w:t xml:space="preserve"> </w:t>
      </w:r>
      <w:r w:rsidRPr="003B581A">
        <w:rPr>
          <w:spacing w:val="6"/>
        </w:rPr>
        <w:t>o</w:t>
      </w:r>
      <w:r w:rsidRPr="003B581A">
        <w:t>n</w:t>
      </w:r>
      <w:r w:rsidRPr="003B581A">
        <w:rPr>
          <w:spacing w:val="6"/>
        </w:rPr>
        <w:t xml:space="preserve"> </w:t>
      </w:r>
      <w:r w:rsidRPr="003B581A">
        <w:t>w</w:t>
      </w:r>
      <w:r w:rsidRPr="003B581A">
        <w:rPr>
          <w:spacing w:val="5"/>
        </w:rPr>
        <w:t>i</w:t>
      </w:r>
      <w:r w:rsidRPr="003B581A">
        <w:rPr>
          <w:spacing w:val="3"/>
        </w:rPr>
        <w:t>g</w:t>
      </w:r>
      <w:r w:rsidRPr="003B581A">
        <w:rPr>
          <w:spacing w:val="2"/>
        </w:rPr>
        <w:t>s</w:t>
      </w:r>
      <w:r w:rsidRPr="003B581A">
        <w:t>,</w:t>
      </w:r>
      <w:r w:rsidRPr="003B581A">
        <w:rPr>
          <w:spacing w:val="4"/>
        </w:rPr>
        <w:t xml:space="preserve"> </w:t>
      </w:r>
      <w:r w:rsidRPr="003B581A">
        <w:t>w</w:t>
      </w:r>
      <w:r w:rsidRPr="003B581A">
        <w:rPr>
          <w:spacing w:val="4"/>
        </w:rPr>
        <w:t>his</w:t>
      </w:r>
      <w:r w:rsidRPr="003B581A">
        <w:rPr>
          <w:spacing w:val="1"/>
        </w:rPr>
        <w:t>k</w:t>
      </w:r>
      <w:r w:rsidRPr="003B581A">
        <w:rPr>
          <w:spacing w:val="3"/>
        </w:rPr>
        <w:t>e</w:t>
      </w:r>
      <w:r w:rsidRPr="003B581A">
        <w:rPr>
          <w:spacing w:val="5"/>
        </w:rPr>
        <w:t>r</w:t>
      </w:r>
      <w:r w:rsidRPr="003B581A">
        <w:t>s</w:t>
      </w:r>
      <w:r w:rsidRPr="003B581A">
        <w:rPr>
          <w:spacing w:val="-3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2"/>
        </w:rPr>
        <w:t>s</w:t>
      </w:r>
      <w:r w:rsidRPr="003B581A">
        <w:rPr>
          <w:spacing w:val="3"/>
        </w:rPr>
        <w:t>pec</w:t>
      </w:r>
      <w:r w:rsidRPr="003B581A">
        <w:rPr>
          <w:spacing w:val="4"/>
        </w:rPr>
        <w:t>i</w:t>
      </w:r>
      <w:r w:rsidRPr="003B581A">
        <w:rPr>
          <w:spacing w:val="3"/>
        </w:rPr>
        <w:t>a</w:t>
      </w:r>
      <w:r w:rsidRPr="003B581A">
        <w:t>l</w:t>
      </w:r>
      <w:r w:rsidRPr="003B581A">
        <w:rPr>
          <w:spacing w:val="-1"/>
        </w:rPr>
        <w:t xml:space="preserve"> </w:t>
      </w:r>
      <w:r w:rsidRPr="003B581A">
        <w:rPr>
          <w:spacing w:val="5"/>
        </w:rPr>
        <w:t>e</w:t>
      </w:r>
      <w:r w:rsidRPr="003B581A">
        <w:rPr>
          <w:spacing w:val="3"/>
        </w:rPr>
        <w:t>ffec</w:t>
      </w:r>
      <w:r w:rsidRPr="003B581A">
        <w:rPr>
          <w:spacing w:val="4"/>
        </w:rPr>
        <w:t>t</w:t>
      </w:r>
      <w:r w:rsidRPr="003B581A">
        <w:rPr>
          <w:spacing w:val="2"/>
        </w:rPr>
        <w:t>s</w:t>
      </w:r>
      <w:r w:rsidRPr="003B581A">
        <w:t>.</w:t>
      </w:r>
    </w:p>
    <w:p w14:paraId="6AB35061" w14:textId="77777777" w:rsidR="000A3290" w:rsidRPr="003B581A" w:rsidRDefault="003B581A">
      <w:pPr>
        <w:spacing w:line="220" w:lineRule="exact"/>
        <w:ind w:left="194"/>
      </w:pPr>
      <w:r w:rsidRPr="003B581A">
        <w:rPr>
          <w:spacing w:val="1"/>
        </w:rPr>
        <w:t>C</w:t>
      </w:r>
      <w:r w:rsidRPr="003B581A">
        <w:rPr>
          <w:spacing w:val="6"/>
        </w:rPr>
        <w:t>o</w:t>
      </w:r>
      <w:r w:rsidRPr="003B581A">
        <w:rPr>
          <w:spacing w:val="3"/>
        </w:rPr>
        <w:t>m</w:t>
      </w:r>
      <w:r w:rsidRPr="003B581A">
        <w:rPr>
          <w:spacing w:val="1"/>
        </w:rPr>
        <w:t>m</w:t>
      </w:r>
      <w:r w:rsidRPr="003B581A">
        <w:rPr>
          <w:spacing w:val="3"/>
        </w:rPr>
        <w:t>un</w:t>
      </w:r>
      <w:r w:rsidRPr="003B581A">
        <w:rPr>
          <w:spacing w:val="4"/>
        </w:rPr>
        <w:t>i</w:t>
      </w:r>
      <w:r w:rsidRPr="003B581A">
        <w:rPr>
          <w:spacing w:val="3"/>
        </w:rPr>
        <w:t>ca</w:t>
      </w:r>
      <w:r w:rsidRPr="003B581A">
        <w:rPr>
          <w:spacing w:val="4"/>
        </w:rPr>
        <w:t>ti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7"/>
        </w:rPr>
        <w:t xml:space="preserve"> </w:t>
      </w:r>
      <w:r w:rsidRPr="003B581A">
        <w:t>w</w:t>
      </w:r>
      <w:r w:rsidRPr="003B581A">
        <w:rPr>
          <w:spacing w:val="5"/>
        </w:rPr>
        <w:t>i</w:t>
      </w:r>
      <w:r w:rsidRPr="003B581A">
        <w:rPr>
          <w:spacing w:val="4"/>
        </w:rPr>
        <w:t>t</w:t>
      </w:r>
      <w:r w:rsidRPr="003B581A">
        <w:t xml:space="preserve">h </w:t>
      </w:r>
      <w:r w:rsidRPr="003B581A">
        <w:rPr>
          <w:spacing w:val="3"/>
        </w:rPr>
        <w:t>d</w:t>
      </w:r>
      <w:r w:rsidRPr="003B581A">
        <w:rPr>
          <w:spacing w:val="2"/>
        </w:rPr>
        <w:t>i</w:t>
      </w:r>
      <w:r w:rsidRPr="003B581A">
        <w:rPr>
          <w:spacing w:val="3"/>
        </w:rPr>
        <w:t>r</w:t>
      </w:r>
      <w:r w:rsidRPr="003B581A">
        <w:rPr>
          <w:spacing w:val="5"/>
        </w:rPr>
        <w:t>ec</w:t>
      </w:r>
      <w:r w:rsidRPr="003B581A">
        <w:rPr>
          <w:spacing w:val="2"/>
        </w:rPr>
        <w:t>t</w:t>
      </w:r>
      <w:r w:rsidRPr="003B581A">
        <w:rPr>
          <w:spacing w:val="3"/>
        </w:rPr>
        <w:t>or</w:t>
      </w:r>
      <w:r w:rsidRPr="003B581A">
        <w:t>s</w:t>
      </w:r>
      <w:r w:rsidRPr="003B581A">
        <w:rPr>
          <w:spacing w:val="-3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3"/>
        </w:rPr>
        <w:t xml:space="preserve"> c</w:t>
      </w:r>
      <w:r w:rsidRPr="003B581A">
        <w:rPr>
          <w:spacing w:val="6"/>
        </w:rPr>
        <w:t>o</w:t>
      </w:r>
      <w:r w:rsidRPr="003B581A">
        <w:rPr>
          <w:spacing w:val="2"/>
        </w:rPr>
        <w:t>s</w:t>
      </w:r>
      <w:r w:rsidRPr="003B581A">
        <w:rPr>
          <w:spacing w:val="4"/>
        </w:rPr>
        <w:t>t</w:t>
      </w:r>
      <w:r w:rsidRPr="003B581A">
        <w:rPr>
          <w:spacing w:val="3"/>
        </w:rPr>
        <w:t>u</w:t>
      </w:r>
      <w:r w:rsidRPr="003B581A">
        <w:rPr>
          <w:spacing w:val="1"/>
        </w:rPr>
        <w:t>m</w:t>
      </w:r>
      <w:r w:rsidRPr="003B581A">
        <w:t>e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d</w:t>
      </w:r>
      <w:r w:rsidRPr="003B581A">
        <w:rPr>
          <w:spacing w:val="5"/>
        </w:rPr>
        <w:t>e</w:t>
      </w:r>
      <w:r w:rsidRPr="003B581A">
        <w:rPr>
          <w:spacing w:val="2"/>
        </w:rPr>
        <w:t>s</w:t>
      </w:r>
      <w:r w:rsidRPr="003B581A">
        <w:rPr>
          <w:spacing w:val="4"/>
        </w:rPr>
        <w:t>i</w:t>
      </w:r>
      <w:r w:rsidRPr="003B581A">
        <w:rPr>
          <w:spacing w:val="3"/>
        </w:rPr>
        <w:t>g</w:t>
      </w:r>
      <w:r w:rsidRPr="003B581A">
        <w:rPr>
          <w:spacing w:val="1"/>
        </w:rPr>
        <w:t>n</w:t>
      </w:r>
      <w:r w:rsidRPr="003B581A">
        <w:rPr>
          <w:spacing w:val="3"/>
        </w:rPr>
        <w:t>e</w:t>
      </w:r>
      <w:r w:rsidRPr="003B581A">
        <w:rPr>
          <w:spacing w:val="5"/>
        </w:rPr>
        <w:t>r</w:t>
      </w:r>
      <w:r w:rsidRPr="003B581A">
        <w:rPr>
          <w:spacing w:val="2"/>
        </w:rPr>
        <w:t>s</w:t>
      </w:r>
      <w:r w:rsidRPr="003B581A">
        <w:t>.</w:t>
      </w:r>
    </w:p>
    <w:p w14:paraId="7C1F8BF3" w14:textId="77777777" w:rsidR="000A3290" w:rsidRPr="003B581A" w:rsidRDefault="003B581A">
      <w:pPr>
        <w:spacing w:before="29"/>
        <w:ind w:left="194"/>
      </w:pPr>
      <w:r w:rsidRPr="003B581A">
        <w:rPr>
          <w:spacing w:val="5"/>
        </w:rPr>
        <w:t>U</w:t>
      </w:r>
      <w:r w:rsidRPr="003B581A">
        <w:rPr>
          <w:spacing w:val="1"/>
        </w:rPr>
        <w:t>n</w:t>
      </w:r>
      <w:r w:rsidRPr="003B581A">
        <w:rPr>
          <w:spacing w:val="3"/>
        </w:rPr>
        <w:t>der</w:t>
      </w:r>
      <w:r w:rsidRPr="003B581A">
        <w:rPr>
          <w:spacing w:val="4"/>
        </w:rPr>
        <w:t>s</w:t>
      </w:r>
      <w:r w:rsidRPr="003B581A">
        <w:rPr>
          <w:spacing w:val="2"/>
        </w:rPr>
        <w:t>t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-3"/>
        </w:rPr>
        <w:t xml:space="preserve"> </w:t>
      </w:r>
      <w:r w:rsidRPr="003B581A">
        <w:t>a</w:t>
      </w:r>
      <w:r w:rsidRPr="003B581A">
        <w:rPr>
          <w:spacing w:val="4"/>
        </w:rPr>
        <w:t xml:space="preserve"> </w:t>
      </w:r>
      <w:r w:rsidRPr="003B581A">
        <w:rPr>
          <w:spacing w:val="3"/>
        </w:rPr>
        <w:t>pe</w:t>
      </w:r>
      <w:r w:rsidRPr="003B581A">
        <w:rPr>
          <w:spacing w:val="5"/>
        </w:rPr>
        <w:t>r</w:t>
      </w:r>
      <w:r w:rsidRPr="003B581A">
        <w:rPr>
          <w:spacing w:val="2"/>
        </w:rPr>
        <w:t>s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t>s</w:t>
      </w:r>
      <w:r w:rsidRPr="003B581A">
        <w:rPr>
          <w:spacing w:val="-2"/>
        </w:rPr>
        <w:t xml:space="preserve"> </w:t>
      </w:r>
      <w:r w:rsidRPr="003B581A">
        <w:rPr>
          <w:spacing w:val="3"/>
        </w:rPr>
        <w:t>co</w:t>
      </w:r>
      <w:r w:rsidRPr="003B581A">
        <w:rPr>
          <w:spacing w:val="2"/>
        </w:rPr>
        <w:t>l</w:t>
      </w:r>
      <w:r w:rsidRPr="003B581A">
        <w:rPr>
          <w:spacing w:val="3"/>
        </w:rPr>
        <w:t>o</w:t>
      </w:r>
      <w:r w:rsidRPr="003B581A">
        <w:t>r</w:t>
      </w:r>
      <w:r w:rsidRPr="003B581A">
        <w:rPr>
          <w:spacing w:val="4"/>
        </w:rPr>
        <w:t xml:space="preserve"> </w:t>
      </w:r>
      <w:r w:rsidRPr="003B581A">
        <w:rPr>
          <w:spacing w:val="3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1"/>
        </w:rPr>
        <w:t>k</w:t>
      </w:r>
      <w:r w:rsidRPr="003B581A">
        <w:rPr>
          <w:spacing w:val="4"/>
        </w:rPr>
        <w:t>i</w:t>
      </w:r>
      <w:r w:rsidRPr="003B581A">
        <w:t>n</w:t>
      </w:r>
      <w:r w:rsidRPr="003B581A">
        <w:rPr>
          <w:spacing w:val="3"/>
        </w:rPr>
        <w:t xml:space="preserve"> </w:t>
      </w:r>
      <w:r w:rsidRPr="003B581A">
        <w:rPr>
          <w:spacing w:val="2"/>
        </w:rPr>
        <w:t>t</w:t>
      </w:r>
      <w:r w:rsidRPr="003B581A">
        <w:rPr>
          <w:spacing w:val="3"/>
        </w:rPr>
        <w:t>one</w:t>
      </w:r>
      <w:r w:rsidRPr="003B581A">
        <w:t>.</w:t>
      </w:r>
    </w:p>
    <w:p w14:paraId="6148ED00" w14:textId="77777777" w:rsidR="000A3290" w:rsidRPr="003B581A" w:rsidRDefault="003B581A">
      <w:pPr>
        <w:spacing w:before="31"/>
        <w:ind w:left="194"/>
      </w:pPr>
      <w:r w:rsidRPr="003B581A">
        <w:rPr>
          <w:spacing w:val="1"/>
        </w:rPr>
        <w:t>C</w:t>
      </w:r>
      <w:r w:rsidRPr="003B581A">
        <w:rPr>
          <w:spacing w:val="5"/>
        </w:rPr>
        <w:t>a</w:t>
      </w:r>
      <w:r w:rsidRPr="003B581A">
        <w:rPr>
          <w:spacing w:val="2"/>
        </w:rPr>
        <w:t>s</w:t>
      </w:r>
      <w:r w:rsidRPr="003B581A">
        <w:rPr>
          <w:spacing w:val="4"/>
        </w:rPr>
        <w:t>ti</w:t>
      </w:r>
      <w:r w:rsidRPr="003B581A">
        <w:rPr>
          <w:spacing w:val="3"/>
        </w:rPr>
        <w:t>n</w:t>
      </w:r>
      <w:r w:rsidRPr="003B581A">
        <w:t xml:space="preserve">g </w:t>
      </w:r>
      <w:r w:rsidRPr="003B581A">
        <w:rPr>
          <w:spacing w:val="1"/>
        </w:rPr>
        <w:t>f</w:t>
      </w:r>
      <w:r w:rsidRPr="003B581A">
        <w:rPr>
          <w:spacing w:val="3"/>
        </w:rPr>
        <w:t>a</w:t>
      </w:r>
      <w:r w:rsidRPr="003B581A">
        <w:rPr>
          <w:spacing w:val="5"/>
        </w:rPr>
        <w:t>c</w:t>
      </w:r>
      <w:r w:rsidRPr="003B581A">
        <w:rPr>
          <w:spacing w:val="2"/>
        </w:rPr>
        <w:t>i</w:t>
      </w:r>
      <w:r w:rsidRPr="003B581A">
        <w:rPr>
          <w:spacing w:val="5"/>
        </w:rPr>
        <w:t>a</w:t>
      </w:r>
      <w:r w:rsidRPr="003B581A">
        <w:t>l</w:t>
      </w:r>
      <w:r w:rsidRPr="003B581A">
        <w:rPr>
          <w:spacing w:val="3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3"/>
        </w:rPr>
        <w:t xml:space="preserve"> bo</w:t>
      </w:r>
      <w:r w:rsidRPr="003B581A">
        <w:rPr>
          <w:spacing w:val="6"/>
        </w:rPr>
        <w:t>d</w:t>
      </w:r>
      <w:r w:rsidRPr="003B581A">
        <w:t xml:space="preserve">y </w:t>
      </w:r>
      <w:r w:rsidRPr="003B581A">
        <w:rPr>
          <w:spacing w:val="3"/>
        </w:rPr>
        <w:t>mo</w:t>
      </w:r>
      <w:r w:rsidRPr="003B581A">
        <w:rPr>
          <w:spacing w:val="1"/>
        </w:rPr>
        <w:t>u</w:t>
      </w:r>
      <w:r w:rsidRPr="003B581A">
        <w:rPr>
          <w:spacing w:val="2"/>
        </w:rPr>
        <w:t>l</w:t>
      </w:r>
      <w:r w:rsidRPr="003B581A">
        <w:rPr>
          <w:spacing w:val="6"/>
        </w:rPr>
        <w:t>d</w:t>
      </w:r>
      <w:r w:rsidRPr="003B581A">
        <w:t>s</w:t>
      </w:r>
      <w:r w:rsidRPr="003B581A">
        <w:rPr>
          <w:spacing w:val="-2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2"/>
        </w:rPr>
        <w:t>s</w:t>
      </w:r>
      <w:r w:rsidRPr="003B581A">
        <w:rPr>
          <w:spacing w:val="5"/>
        </w:rPr>
        <w:t>c</w:t>
      </w:r>
      <w:r w:rsidRPr="003B581A">
        <w:rPr>
          <w:spacing w:val="1"/>
        </w:rPr>
        <w:t>u</w:t>
      </w:r>
      <w:r w:rsidRPr="003B581A">
        <w:rPr>
          <w:spacing w:val="2"/>
        </w:rPr>
        <w:t>l</w:t>
      </w:r>
      <w:r w:rsidRPr="003B581A">
        <w:rPr>
          <w:spacing w:val="6"/>
        </w:rPr>
        <w:t>p</w:t>
      </w:r>
      <w:r w:rsidRPr="003B581A">
        <w:rPr>
          <w:spacing w:val="2"/>
        </w:rPr>
        <w:t>t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3"/>
        </w:rPr>
        <w:t xml:space="preserve"> </w:t>
      </w:r>
      <w:r w:rsidRPr="003B581A">
        <w:rPr>
          <w:spacing w:val="4"/>
        </w:rPr>
        <w:t>l</w:t>
      </w:r>
      <w:r w:rsidRPr="003B581A">
        <w:rPr>
          <w:spacing w:val="3"/>
        </w:rPr>
        <w:t>a</w:t>
      </w:r>
      <w:r w:rsidRPr="003B581A">
        <w:rPr>
          <w:spacing w:val="2"/>
        </w:rPr>
        <w:t>t</w:t>
      </w:r>
      <w:r w:rsidRPr="003B581A">
        <w:rPr>
          <w:spacing w:val="5"/>
        </w:rPr>
        <w:t>e</w:t>
      </w:r>
      <w:r w:rsidRPr="003B581A">
        <w:t>x</w:t>
      </w:r>
      <w:r w:rsidRPr="003B581A">
        <w:rPr>
          <w:spacing w:val="2"/>
        </w:rPr>
        <w:t xml:space="preserve"> </w:t>
      </w:r>
      <w:r w:rsidRPr="003B581A">
        <w:rPr>
          <w:spacing w:val="1"/>
        </w:rPr>
        <w:t>f</w:t>
      </w:r>
      <w:r w:rsidRPr="003B581A">
        <w:rPr>
          <w:spacing w:val="3"/>
        </w:rPr>
        <w:t>o</w:t>
      </w:r>
      <w:r w:rsidRPr="003B581A">
        <w:rPr>
          <w:spacing w:val="5"/>
        </w:rPr>
        <w:t>a</w:t>
      </w:r>
      <w:r w:rsidRPr="003B581A">
        <w:rPr>
          <w:spacing w:val="10"/>
        </w:rPr>
        <w:t>m</w:t>
      </w:r>
      <w:r w:rsidRPr="003B581A">
        <w:t>.</w:t>
      </w:r>
    </w:p>
    <w:p w14:paraId="45B8FF6D" w14:textId="77777777" w:rsidR="000A3290" w:rsidRPr="003B581A" w:rsidRDefault="003B581A">
      <w:pPr>
        <w:spacing w:before="29" w:line="270" w:lineRule="auto"/>
        <w:ind w:left="197" w:right="257" w:hanging="2"/>
      </w:pPr>
      <w:r w:rsidRPr="003B581A">
        <w:rPr>
          <w:spacing w:val="5"/>
        </w:rPr>
        <w:t>T</w:t>
      </w:r>
      <w:r w:rsidRPr="003B581A">
        <w:rPr>
          <w:spacing w:val="3"/>
        </w:rPr>
        <w:t>a</w:t>
      </w:r>
      <w:r w:rsidRPr="003B581A">
        <w:rPr>
          <w:spacing w:val="1"/>
        </w:rPr>
        <w:t>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2"/>
        </w:rPr>
        <w:t xml:space="preserve"> 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rPr>
          <w:spacing w:val="2"/>
        </w:rPr>
        <w:t>t</w:t>
      </w:r>
      <w:r w:rsidRPr="003B581A">
        <w:t>o</w:t>
      </w:r>
      <w:r w:rsidRPr="003B581A">
        <w:rPr>
          <w:spacing w:val="3"/>
        </w:rPr>
        <w:t xml:space="preserve"> c</w:t>
      </w:r>
      <w:r w:rsidRPr="003B581A">
        <w:rPr>
          <w:spacing w:val="6"/>
        </w:rPr>
        <w:t>o</w:t>
      </w:r>
      <w:r w:rsidRPr="003B581A">
        <w:rPr>
          <w:spacing w:val="1"/>
        </w:rPr>
        <w:t>n</w:t>
      </w:r>
      <w:r w:rsidRPr="003B581A">
        <w:rPr>
          <w:spacing w:val="4"/>
        </w:rPr>
        <w:t>s</w:t>
      </w:r>
      <w:r w:rsidRPr="003B581A">
        <w:rPr>
          <w:spacing w:val="2"/>
        </w:rPr>
        <w:t>i</w:t>
      </w:r>
      <w:r w:rsidRPr="003B581A">
        <w:rPr>
          <w:spacing w:val="3"/>
        </w:rPr>
        <w:t>der</w:t>
      </w:r>
      <w:r w:rsidRPr="003B581A">
        <w:rPr>
          <w:spacing w:val="5"/>
        </w:rPr>
        <w:t>a</w:t>
      </w:r>
      <w:r w:rsidRPr="003B581A">
        <w:rPr>
          <w:spacing w:val="2"/>
        </w:rPr>
        <w:t>ti</w:t>
      </w:r>
      <w:r w:rsidRPr="003B581A">
        <w:rPr>
          <w:spacing w:val="6"/>
        </w:rPr>
        <w:t>o</w:t>
      </w:r>
      <w:r w:rsidRPr="003B581A">
        <w:t>n</w:t>
      </w:r>
      <w:r w:rsidRPr="003B581A">
        <w:rPr>
          <w:spacing w:val="-7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1"/>
        </w:rPr>
        <w:t>h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1"/>
        </w:rPr>
        <w:t>h</w:t>
      </w:r>
      <w:r w:rsidRPr="003B581A">
        <w:rPr>
          <w:spacing w:val="3"/>
        </w:rPr>
        <w:t>ape</w:t>
      </w:r>
      <w:r w:rsidRPr="003B581A">
        <w:t xml:space="preserve">, </w:t>
      </w:r>
      <w:r w:rsidRPr="003B581A">
        <w:rPr>
          <w:spacing w:val="3"/>
        </w:rPr>
        <w:t>b</w:t>
      </w:r>
      <w:r w:rsidRPr="003B581A">
        <w:rPr>
          <w:spacing w:val="6"/>
        </w:rPr>
        <w:t>o</w:t>
      </w:r>
      <w:r w:rsidRPr="003B581A">
        <w:rPr>
          <w:spacing w:val="1"/>
        </w:rPr>
        <w:t>n</w:t>
      </w:r>
      <w:r w:rsidRPr="003B581A">
        <w:t>e</w:t>
      </w:r>
      <w:r w:rsidRPr="003B581A">
        <w:rPr>
          <w:spacing w:val="4"/>
        </w:rPr>
        <w:t xml:space="preserve"> s</w:t>
      </w:r>
      <w:r w:rsidRPr="003B581A">
        <w:rPr>
          <w:spacing w:val="2"/>
        </w:rPr>
        <w:t>t</w:t>
      </w:r>
      <w:r w:rsidRPr="003B581A">
        <w:rPr>
          <w:spacing w:val="3"/>
        </w:rPr>
        <w:t>ruc</w:t>
      </w:r>
      <w:r w:rsidRPr="003B581A">
        <w:rPr>
          <w:spacing w:val="4"/>
        </w:rPr>
        <w:t>t</w:t>
      </w:r>
      <w:r w:rsidRPr="003B581A">
        <w:rPr>
          <w:spacing w:val="1"/>
        </w:rPr>
        <w:t>u</w:t>
      </w:r>
      <w:r w:rsidRPr="003B581A">
        <w:rPr>
          <w:spacing w:val="3"/>
        </w:rPr>
        <w:t>r</w:t>
      </w:r>
      <w:r w:rsidRPr="003B581A">
        <w:t>e</w:t>
      </w:r>
      <w:r w:rsidRPr="003B581A">
        <w:rPr>
          <w:spacing w:val="1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e</w:t>
      </w:r>
      <w:r w:rsidRPr="003B581A">
        <w:rPr>
          <w:spacing w:val="-1"/>
        </w:rPr>
        <w:t>y</w:t>
      </w:r>
      <w:r w:rsidRPr="003B581A">
        <w:t>e</w:t>
      </w:r>
      <w:r w:rsidRPr="003B581A">
        <w:rPr>
          <w:spacing w:val="5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1"/>
        </w:rPr>
        <w:t>h</w:t>
      </w:r>
      <w:r w:rsidRPr="003B581A">
        <w:rPr>
          <w:spacing w:val="3"/>
        </w:rPr>
        <w:t>ap</w:t>
      </w:r>
      <w:r w:rsidRPr="003B581A">
        <w:t>e</w:t>
      </w:r>
      <w:r w:rsidRPr="003B581A">
        <w:rPr>
          <w:spacing w:val="3"/>
        </w:rPr>
        <w:t xml:space="preserve"> o</w:t>
      </w:r>
      <w:r w:rsidRPr="003B581A">
        <w:t>f</w:t>
      </w:r>
      <w:r w:rsidRPr="003B581A">
        <w:rPr>
          <w:spacing w:val="4"/>
        </w:rPr>
        <w:t xml:space="preserve"> </w:t>
      </w:r>
      <w:r w:rsidRPr="003B581A">
        <w:rPr>
          <w:spacing w:val="3"/>
        </w:rPr>
        <w:t>c</w:t>
      </w:r>
      <w:r w:rsidRPr="003B581A">
        <w:rPr>
          <w:spacing w:val="4"/>
        </w:rPr>
        <w:t>l</w:t>
      </w:r>
      <w:r w:rsidRPr="003B581A">
        <w:rPr>
          <w:spacing w:val="2"/>
        </w:rPr>
        <w:t>i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rPr>
          <w:spacing w:val="4"/>
        </w:rPr>
        <w:t>t</w:t>
      </w:r>
      <w:r w:rsidRPr="003B581A">
        <w:rPr>
          <w:spacing w:val="2"/>
        </w:rPr>
        <w:t>s</w:t>
      </w:r>
      <w:r w:rsidRPr="003B581A">
        <w:t xml:space="preserve">. </w:t>
      </w:r>
      <w:r w:rsidRPr="003B581A">
        <w:rPr>
          <w:spacing w:val="2"/>
        </w:rPr>
        <w:t>A</w:t>
      </w:r>
      <w:r w:rsidRPr="003B581A">
        <w:rPr>
          <w:spacing w:val="1"/>
        </w:rPr>
        <w:t>n</w:t>
      </w:r>
      <w:r w:rsidRPr="003B581A">
        <w:rPr>
          <w:spacing w:val="3"/>
        </w:rPr>
        <w:t>a</w:t>
      </w:r>
      <w:r w:rsidRPr="003B581A">
        <w:rPr>
          <w:spacing w:val="4"/>
        </w:rPr>
        <w:t>l</w:t>
      </w:r>
      <w:r w:rsidRPr="003B581A">
        <w:rPr>
          <w:spacing w:val="1"/>
        </w:rPr>
        <w:t>y</w:t>
      </w:r>
      <w:r w:rsidRPr="003B581A">
        <w:rPr>
          <w:spacing w:val="5"/>
        </w:rPr>
        <w:t>z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4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3"/>
        </w:rPr>
        <w:t>cr</w:t>
      </w:r>
      <w:r w:rsidRPr="003B581A">
        <w:rPr>
          <w:spacing w:val="2"/>
        </w:rPr>
        <w:t>i</w:t>
      </w:r>
      <w:r w:rsidRPr="003B581A">
        <w:rPr>
          <w:spacing w:val="3"/>
        </w:rPr>
        <w:t>p</w:t>
      </w:r>
      <w:r w:rsidRPr="003B581A">
        <w:rPr>
          <w:spacing w:val="4"/>
        </w:rPr>
        <w:t>t</w:t>
      </w:r>
      <w:r w:rsidRPr="003B581A">
        <w:t>s</w:t>
      </w:r>
      <w:r w:rsidRPr="003B581A">
        <w:rPr>
          <w:spacing w:val="2"/>
        </w:rPr>
        <w:t xml:space="preserve"> t</w:t>
      </w:r>
      <w:r w:rsidRPr="003B581A">
        <w:t>o</w:t>
      </w:r>
      <w:r w:rsidRPr="003B581A">
        <w:rPr>
          <w:spacing w:val="6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5"/>
        </w:rPr>
        <w:t>a</w:t>
      </w:r>
      <w:r w:rsidRPr="003B581A">
        <w:rPr>
          <w:spacing w:val="1"/>
        </w:rPr>
        <w:t>k</w:t>
      </w:r>
      <w:r w:rsidRPr="003B581A">
        <w:t>e</w:t>
      </w:r>
      <w:r w:rsidRPr="003B581A">
        <w:rPr>
          <w:spacing w:val="4"/>
        </w:rPr>
        <w:t xml:space="preserve"> s</w:t>
      </w:r>
      <w:r w:rsidRPr="003B581A">
        <w:rPr>
          <w:spacing w:val="1"/>
        </w:rPr>
        <w:t>u</w:t>
      </w:r>
      <w:r w:rsidRPr="003B581A">
        <w:rPr>
          <w:spacing w:val="3"/>
        </w:rPr>
        <w:t>r</w:t>
      </w:r>
      <w:r w:rsidRPr="003B581A">
        <w:t>e</w:t>
      </w:r>
      <w:r w:rsidRPr="003B581A">
        <w:rPr>
          <w:spacing w:val="2"/>
        </w:rPr>
        <w:t xml:space="preserve"> </w:t>
      </w:r>
      <w:r w:rsidRPr="003B581A">
        <w:rPr>
          <w:spacing w:val="5"/>
        </w:rPr>
        <w:t>c</w:t>
      </w:r>
      <w:r w:rsidRPr="003B581A">
        <w:rPr>
          <w:spacing w:val="1"/>
        </w:rPr>
        <w:t>h</w:t>
      </w:r>
      <w:r w:rsidRPr="003B581A">
        <w:rPr>
          <w:spacing w:val="3"/>
        </w:rPr>
        <w:t>a</w:t>
      </w:r>
      <w:r w:rsidRPr="003B581A">
        <w:rPr>
          <w:spacing w:val="5"/>
        </w:rPr>
        <w:t>r</w:t>
      </w:r>
      <w:r w:rsidRPr="003B581A">
        <w:rPr>
          <w:spacing w:val="3"/>
        </w:rPr>
        <w:t>ac</w:t>
      </w:r>
      <w:r w:rsidRPr="003B581A">
        <w:rPr>
          <w:spacing w:val="2"/>
        </w:rPr>
        <w:t>t</w:t>
      </w:r>
      <w:r w:rsidRPr="003B581A">
        <w:rPr>
          <w:spacing w:val="3"/>
        </w:rPr>
        <w:t>e</w:t>
      </w:r>
      <w:r w:rsidRPr="003B581A">
        <w:rPr>
          <w:spacing w:val="5"/>
        </w:rPr>
        <w:t>r</w:t>
      </w:r>
      <w:r w:rsidRPr="003B581A">
        <w:t>s</w:t>
      </w:r>
      <w:r w:rsidRPr="003B581A">
        <w:rPr>
          <w:spacing w:val="-4"/>
        </w:rPr>
        <w:t xml:space="preserve"> 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1"/>
        </w:rPr>
        <w:t>u</w:t>
      </w:r>
      <w:r w:rsidRPr="003B581A">
        <w:t>p</w:t>
      </w:r>
      <w:r w:rsidRPr="003B581A">
        <w:rPr>
          <w:spacing w:val="6"/>
        </w:rPr>
        <w:t xml:space="preserve"> </w:t>
      </w:r>
      <w:r w:rsidRPr="003B581A">
        <w:rPr>
          <w:spacing w:val="2"/>
        </w:rPr>
        <w:t>l</w:t>
      </w:r>
      <w:r w:rsidRPr="003B581A">
        <w:rPr>
          <w:spacing w:val="3"/>
        </w:rPr>
        <w:t>ook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2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3"/>
        </w:rPr>
        <w:t>h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t>w</w:t>
      </w:r>
      <w:r w:rsidRPr="003B581A">
        <w:rPr>
          <w:spacing w:val="5"/>
        </w:rPr>
        <w:t>a</w:t>
      </w:r>
      <w:r w:rsidRPr="003B581A">
        <w:t>y</w:t>
      </w:r>
      <w:r w:rsidRPr="003B581A">
        <w:rPr>
          <w:spacing w:val="3"/>
        </w:rPr>
        <w:t xml:space="preserve"> </w:t>
      </w:r>
      <w:r w:rsidRPr="003B581A">
        <w:rPr>
          <w:spacing w:val="4"/>
        </w:rPr>
        <w:t>t</w:t>
      </w:r>
      <w:r w:rsidRPr="003B581A">
        <w:rPr>
          <w:spacing w:val="1"/>
        </w:rPr>
        <w:t>h</w:t>
      </w:r>
      <w:r w:rsidRPr="003B581A">
        <w:rPr>
          <w:spacing w:val="5"/>
        </w:rPr>
        <w:t>e</w:t>
      </w:r>
      <w:r w:rsidRPr="003B581A">
        <w:t>y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ar</w:t>
      </w:r>
      <w:r w:rsidRPr="003B581A">
        <w:t>e</w:t>
      </w:r>
    </w:p>
    <w:p w14:paraId="652BDE0C" w14:textId="77777777" w:rsidR="000A3290" w:rsidRPr="003B581A" w:rsidRDefault="003B581A">
      <w:pPr>
        <w:spacing w:before="3"/>
        <w:ind w:right="5931"/>
        <w:jc w:val="both"/>
      </w:pPr>
      <w:r w:rsidRPr="003B581A">
        <w:rPr>
          <w:spacing w:val="3"/>
        </w:rPr>
        <w:t>de</w:t>
      </w:r>
      <w:r w:rsidRPr="003B581A">
        <w:rPr>
          <w:spacing w:val="2"/>
        </w:rPr>
        <w:t>s</w:t>
      </w:r>
      <w:r w:rsidRPr="003B581A">
        <w:rPr>
          <w:spacing w:val="3"/>
        </w:rPr>
        <w:t>cr</w:t>
      </w:r>
      <w:r w:rsidRPr="003B581A">
        <w:rPr>
          <w:spacing w:val="2"/>
        </w:rPr>
        <w:t>i</w:t>
      </w:r>
      <w:r w:rsidRPr="003B581A">
        <w:rPr>
          <w:spacing w:val="6"/>
        </w:rPr>
        <w:t>b</w:t>
      </w:r>
      <w:r w:rsidRPr="003B581A">
        <w:rPr>
          <w:spacing w:val="3"/>
        </w:rPr>
        <w:t>ed</w:t>
      </w:r>
      <w:r w:rsidRPr="003B581A">
        <w:t>.</w:t>
      </w:r>
    </w:p>
    <w:p w14:paraId="5EF27050" w14:textId="77777777" w:rsidR="000A3290" w:rsidRPr="003B581A" w:rsidRDefault="000A3290">
      <w:pPr>
        <w:spacing w:before="8" w:line="280" w:lineRule="exact"/>
        <w:rPr>
          <w:sz w:val="28"/>
          <w:szCs w:val="28"/>
        </w:rPr>
      </w:pPr>
    </w:p>
    <w:p w14:paraId="15CB93DE" w14:textId="77777777" w:rsidR="000A3290" w:rsidRPr="003B581A" w:rsidRDefault="003B581A">
      <w:pPr>
        <w:ind w:right="3517"/>
        <w:jc w:val="both"/>
      </w:pPr>
      <w:r w:rsidRPr="003B581A">
        <w:rPr>
          <w:spacing w:val="2"/>
        </w:rPr>
        <w:t>K</w:t>
      </w:r>
      <w:r w:rsidRPr="003B581A">
        <w:rPr>
          <w:spacing w:val="3"/>
        </w:rPr>
        <w:t>E</w:t>
      </w:r>
      <w:r w:rsidRPr="003B581A">
        <w:t>Y</w:t>
      </w:r>
      <w:r w:rsidRPr="003B581A">
        <w:rPr>
          <w:spacing w:val="3"/>
        </w:rPr>
        <w:t xml:space="preserve"> </w:t>
      </w:r>
      <w:r w:rsidRPr="003B581A">
        <w:rPr>
          <w:spacing w:val="2"/>
        </w:rPr>
        <w:t>SK</w:t>
      </w:r>
      <w:r w:rsidRPr="003B581A">
        <w:rPr>
          <w:spacing w:val="5"/>
        </w:rPr>
        <w:t>I</w:t>
      </w:r>
      <w:r w:rsidRPr="003B581A">
        <w:rPr>
          <w:spacing w:val="3"/>
        </w:rPr>
        <w:t>LL</w:t>
      </w:r>
      <w:r w:rsidRPr="003B581A">
        <w:t xml:space="preserve">S </w:t>
      </w:r>
      <w:r w:rsidRPr="003B581A">
        <w:rPr>
          <w:spacing w:val="2"/>
        </w:rPr>
        <w:t>AN</w:t>
      </w:r>
      <w:r w:rsidRPr="003B581A">
        <w:t>D</w:t>
      </w:r>
      <w:r w:rsidRPr="003B581A">
        <w:rPr>
          <w:spacing w:val="3"/>
        </w:rPr>
        <w:t xml:space="preserve"> </w:t>
      </w:r>
      <w:r w:rsidRPr="003B581A">
        <w:rPr>
          <w:spacing w:val="4"/>
        </w:rPr>
        <w:t>C</w:t>
      </w:r>
      <w:r w:rsidRPr="003B581A">
        <w:rPr>
          <w:spacing w:val="2"/>
        </w:rPr>
        <w:t>O</w:t>
      </w:r>
      <w:r w:rsidRPr="003B581A">
        <w:rPr>
          <w:spacing w:val="3"/>
        </w:rPr>
        <w:t>M</w:t>
      </w:r>
      <w:r w:rsidRPr="003B581A">
        <w:rPr>
          <w:spacing w:val="4"/>
        </w:rPr>
        <w:t>P</w:t>
      </w:r>
      <w:r w:rsidRPr="003B581A">
        <w:rPr>
          <w:spacing w:val="5"/>
        </w:rPr>
        <w:t>ET</w:t>
      </w:r>
      <w:r w:rsidRPr="003B581A">
        <w:rPr>
          <w:spacing w:val="3"/>
        </w:rPr>
        <w:t>E</w:t>
      </w:r>
      <w:r w:rsidRPr="003B581A">
        <w:rPr>
          <w:spacing w:val="2"/>
        </w:rPr>
        <w:t>N</w:t>
      </w:r>
      <w:r w:rsidRPr="003B581A">
        <w:rPr>
          <w:spacing w:val="1"/>
        </w:rPr>
        <w:t>C</w:t>
      </w:r>
      <w:r w:rsidRPr="003B581A">
        <w:rPr>
          <w:spacing w:val="3"/>
        </w:rPr>
        <w:t>IE</w:t>
      </w:r>
      <w:r w:rsidRPr="003B581A">
        <w:t>S</w:t>
      </w:r>
    </w:p>
    <w:p w14:paraId="3DF46738" w14:textId="77777777" w:rsidR="000A3290" w:rsidRPr="003B581A" w:rsidRDefault="000A3290">
      <w:pPr>
        <w:spacing w:before="11" w:line="280" w:lineRule="exact"/>
        <w:rPr>
          <w:sz w:val="28"/>
          <w:szCs w:val="28"/>
        </w:rPr>
      </w:pPr>
    </w:p>
    <w:p w14:paraId="64289254" w14:textId="77777777" w:rsidR="000A3290" w:rsidRPr="003B581A" w:rsidRDefault="003B581A">
      <w:pPr>
        <w:spacing w:line="270" w:lineRule="auto"/>
        <w:ind w:left="194" w:right="521" w:hanging="2"/>
      </w:pPr>
      <w:r w:rsidRPr="003B581A">
        <w:t>K</w:t>
      </w:r>
      <w:r w:rsidRPr="003B581A">
        <w:rPr>
          <w:spacing w:val="-1"/>
        </w:rPr>
        <w:t>n</w:t>
      </w:r>
      <w:r w:rsidRPr="003B581A">
        <w:rPr>
          <w:spacing w:val="3"/>
        </w:rPr>
        <w:t>o</w:t>
      </w:r>
      <w:r w:rsidRPr="003B581A">
        <w:rPr>
          <w:spacing w:val="-2"/>
        </w:rPr>
        <w:t>w</w:t>
      </w:r>
      <w:r w:rsidRPr="003B581A">
        <w:t>le</w:t>
      </w:r>
      <w:r w:rsidRPr="003B581A">
        <w:rPr>
          <w:spacing w:val="1"/>
        </w:rPr>
        <w:t>d</w:t>
      </w:r>
      <w:r w:rsidRPr="003B581A">
        <w:rPr>
          <w:spacing w:val="-1"/>
        </w:rPr>
        <w:t>g</w:t>
      </w:r>
      <w:r w:rsidRPr="003B581A">
        <w:rPr>
          <w:spacing w:val="1"/>
        </w:rPr>
        <w:t>e</w:t>
      </w:r>
      <w:r w:rsidRPr="003B581A">
        <w:t>a</w:t>
      </w:r>
      <w:r w:rsidRPr="003B581A">
        <w:rPr>
          <w:spacing w:val="1"/>
        </w:rPr>
        <w:t>b</w:t>
      </w:r>
      <w:r w:rsidRPr="003B581A">
        <w:t>le</w:t>
      </w:r>
      <w:r w:rsidRPr="003B581A">
        <w:rPr>
          <w:spacing w:val="-13"/>
        </w:rPr>
        <w:t xml:space="preserve"> </w:t>
      </w:r>
      <w:r w:rsidRPr="003B581A">
        <w:t>a</w:t>
      </w:r>
      <w:r w:rsidRPr="003B581A">
        <w:rPr>
          <w:spacing w:val="1"/>
        </w:rPr>
        <w:t>bo</w:t>
      </w:r>
      <w:r w:rsidRPr="003B581A">
        <w:rPr>
          <w:spacing w:val="-1"/>
        </w:rPr>
        <w:t>u</w:t>
      </w:r>
      <w:r w:rsidRPr="003B581A">
        <w:t>t</w:t>
      </w:r>
      <w:r w:rsidRPr="003B581A">
        <w:rPr>
          <w:spacing w:val="-4"/>
        </w:rPr>
        <w:t xml:space="preserve"> </w:t>
      </w:r>
      <w:r w:rsidRPr="003B581A">
        <w:rPr>
          <w:spacing w:val="2"/>
        </w:rPr>
        <w:t>t</w:t>
      </w:r>
      <w:r w:rsidRPr="003B581A">
        <w:rPr>
          <w:spacing w:val="-1"/>
        </w:rPr>
        <w:t>h</w:t>
      </w:r>
      <w:r w:rsidRPr="003B581A">
        <w:t>e</w:t>
      </w:r>
      <w:r w:rsidRPr="003B581A">
        <w:rPr>
          <w:spacing w:val="-1"/>
        </w:rPr>
        <w:t xml:space="preserve"> </w:t>
      </w:r>
      <w:r w:rsidRPr="003B581A">
        <w:t>e</w:t>
      </w:r>
      <w:r w:rsidRPr="003B581A">
        <w:rPr>
          <w:spacing w:val="1"/>
        </w:rPr>
        <w:t>f</w:t>
      </w:r>
      <w:r w:rsidRPr="003B581A">
        <w:rPr>
          <w:spacing w:val="-2"/>
        </w:rPr>
        <w:t>f</w:t>
      </w:r>
      <w:r w:rsidRPr="003B581A">
        <w:t>e</w:t>
      </w:r>
      <w:r w:rsidRPr="003B581A">
        <w:rPr>
          <w:spacing w:val="1"/>
        </w:rPr>
        <w:t>c</w:t>
      </w:r>
      <w:r w:rsidRPr="003B581A">
        <w:t>ts</w:t>
      </w:r>
      <w:r w:rsidRPr="003B581A">
        <w:rPr>
          <w:spacing w:val="-6"/>
        </w:rPr>
        <w:t xml:space="preserve"> </w:t>
      </w:r>
      <w:r w:rsidRPr="003B581A">
        <w:rPr>
          <w:spacing w:val="3"/>
        </w:rPr>
        <w:t>o</w:t>
      </w:r>
      <w:r w:rsidRPr="003B581A">
        <w:t>f</w:t>
      </w:r>
      <w:r w:rsidRPr="003B581A">
        <w:rPr>
          <w:spacing w:val="-3"/>
        </w:rPr>
        <w:t xml:space="preserve"> </w:t>
      </w:r>
      <w:r w:rsidRPr="003B581A">
        <w:rPr>
          <w:spacing w:val="-1"/>
        </w:rPr>
        <w:t>s</w:t>
      </w:r>
      <w:r w:rsidRPr="003B581A">
        <w:t>t</w:t>
      </w:r>
      <w:r w:rsidRPr="003B581A">
        <w:rPr>
          <w:spacing w:val="2"/>
        </w:rPr>
        <w:t>a</w:t>
      </w:r>
      <w:r w:rsidRPr="003B581A">
        <w:rPr>
          <w:spacing w:val="-1"/>
        </w:rPr>
        <w:t>g</w:t>
      </w:r>
      <w:r w:rsidRPr="003B581A">
        <w:t>e</w:t>
      </w:r>
      <w:r w:rsidRPr="003B581A">
        <w:rPr>
          <w:spacing w:val="-3"/>
        </w:rPr>
        <w:t xml:space="preserve"> </w:t>
      </w:r>
      <w:r w:rsidRPr="003B581A">
        <w:t>li</w:t>
      </w:r>
      <w:r w:rsidRPr="003B581A">
        <w:rPr>
          <w:spacing w:val="1"/>
        </w:rPr>
        <w:t>g</w:t>
      </w:r>
      <w:r w:rsidRPr="003B581A">
        <w:rPr>
          <w:spacing w:val="-1"/>
        </w:rPr>
        <w:t>h</w:t>
      </w:r>
      <w:r w:rsidRPr="003B581A">
        <w:t>t</w:t>
      </w:r>
      <w:r w:rsidRPr="003B581A">
        <w:rPr>
          <w:spacing w:val="2"/>
        </w:rPr>
        <w:t>i</w:t>
      </w:r>
      <w:r w:rsidRPr="003B581A">
        <w:rPr>
          <w:spacing w:val="1"/>
        </w:rPr>
        <w:t>n</w:t>
      </w:r>
      <w:r w:rsidRPr="003B581A">
        <w:t>g</w:t>
      </w:r>
      <w:r w:rsidRPr="003B581A">
        <w:rPr>
          <w:spacing w:val="-7"/>
        </w:rPr>
        <w:t xml:space="preserve"> </w:t>
      </w:r>
      <w:r w:rsidRPr="003B581A">
        <w:rPr>
          <w:spacing w:val="1"/>
        </w:rPr>
        <w:t>o</w:t>
      </w:r>
      <w:r w:rsidRPr="003B581A">
        <w:t>n</w:t>
      </w:r>
      <w:r w:rsidRPr="003B581A">
        <w:rPr>
          <w:spacing w:val="-3"/>
        </w:rPr>
        <w:t xml:space="preserve"> </w:t>
      </w:r>
      <w:r w:rsidRPr="003B581A">
        <w:t xml:space="preserve">a </w:t>
      </w:r>
      <w:r w:rsidRPr="003B581A">
        <w:rPr>
          <w:spacing w:val="1"/>
        </w:rPr>
        <w:t>p</w:t>
      </w:r>
      <w:r w:rsidRPr="003B581A">
        <w:t>e</w:t>
      </w:r>
      <w:r w:rsidRPr="003B581A">
        <w:rPr>
          <w:spacing w:val="1"/>
        </w:rPr>
        <w:t>r</w:t>
      </w:r>
      <w:r w:rsidRPr="003B581A">
        <w:rPr>
          <w:spacing w:val="-1"/>
        </w:rPr>
        <w:t>s</w:t>
      </w:r>
      <w:r w:rsidRPr="003B581A">
        <w:rPr>
          <w:spacing w:val="1"/>
        </w:rPr>
        <w:t>on</w:t>
      </w:r>
      <w:r w:rsidRPr="003B581A">
        <w:rPr>
          <w:spacing w:val="-2"/>
        </w:rPr>
        <w:t>'</w:t>
      </w:r>
      <w:r w:rsidRPr="003B581A">
        <w:t>s</w:t>
      </w:r>
      <w:r w:rsidRPr="003B581A">
        <w:rPr>
          <w:spacing w:val="-6"/>
        </w:rPr>
        <w:t xml:space="preserve"> </w:t>
      </w:r>
      <w:r w:rsidRPr="003B581A">
        <w:t>a</w:t>
      </w:r>
      <w:r w:rsidRPr="003B581A">
        <w:rPr>
          <w:spacing w:val="1"/>
        </w:rPr>
        <w:t>pp</w:t>
      </w:r>
      <w:r w:rsidRPr="003B581A">
        <w:t>e</w:t>
      </w:r>
      <w:r w:rsidRPr="003B581A">
        <w:rPr>
          <w:spacing w:val="1"/>
        </w:rPr>
        <w:t>ar</w:t>
      </w:r>
      <w:r w:rsidRPr="003B581A">
        <w:t>a</w:t>
      </w:r>
      <w:r w:rsidRPr="003B581A">
        <w:rPr>
          <w:spacing w:val="-1"/>
        </w:rPr>
        <w:t>n</w:t>
      </w:r>
      <w:r w:rsidRPr="003B581A">
        <w:t>c</w:t>
      </w:r>
      <w:r w:rsidRPr="003B581A">
        <w:rPr>
          <w:spacing w:val="1"/>
        </w:rPr>
        <w:t>e</w:t>
      </w:r>
      <w:r w:rsidRPr="003B581A">
        <w:t xml:space="preserve">. </w:t>
      </w:r>
      <w:r w:rsidRPr="003B581A">
        <w:rPr>
          <w:spacing w:val="3"/>
        </w:rPr>
        <w:t>Exce</w:t>
      </w:r>
      <w:r w:rsidRPr="003B581A">
        <w:rPr>
          <w:spacing w:val="4"/>
        </w:rPr>
        <w:t>l</w:t>
      </w:r>
      <w:r w:rsidRPr="003B581A">
        <w:rPr>
          <w:spacing w:val="2"/>
        </w:rPr>
        <w:t>l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t>t</w:t>
      </w:r>
      <w:r w:rsidRPr="003B581A">
        <w:rPr>
          <w:spacing w:val="-1"/>
        </w:rPr>
        <w:t xml:space="preserve"> </w:t>
      </w:r>
      <w:r w:rsidRPr="003B581A">
        <w:rPr>
          <w:spacing w:val="3"/>
        </w:rPr>
        <w:t>c</w:t>
      </w:r>
      <w:r w:rsidRPr="003B581A">
        <w:rPr>
          <w:spacing w:val="6"/>
        </w:rPr>
        <w:t>o</w:t>
      </w:r>
      <w:r w:rsidRPr="003B581A">
        <w:rPr>
          <w:spacing w:val="3"/>
        </w:rPr>
        <w:t>m</w:t>
      </w:r>
      <w:r w:rsidRPr="003B581A">
        <w:rPr>
          <w:spacing w:val="1"/>
        </w:rPr>
        <w:t>m</w:t>
      </w:r>
      <w:r w:rsidRPr="003B581A">
        <w:rPr>
          <w:spacing w:val="3"/>
        </w:rPr>
        <w:t>un</w:t>
      </w:r>
      <w:r w:rsidRPr="003B581A">
        <w:rPr>
          <w:spacing w:val="2"/>
        </w:rPr>
        <w:t>i</w:t>
      </w:r>
      <w:r w:rsidRPr="003B581A">
        <w:rPr>
          <w:spacing w:val="3"/>
        </w:rPr>
        <w:t>c</w:t>
      </w:r>
      <w:r w:rsidRPr="003B581A">
        <w:rPr>
          <w:spacing w:val="5"/>
        </w:rPr>
        <w:t>a</w:t>
      </w:r>
      <w:r w:rsidRPr="003B581A">
        <w:rPr>
          <w:spacing w:val="2"/>
        </w:rPr>
        <w:t>ti</w:t>
      </w:r>
      <w:r w:rsidRPr="003B581A">
        <w:rPr>
          <w:spacing w:val="6"/>
        </w:rPr>
        <w:t>o</w:t>
      </w:r>
      <w:r w:rsidRPr="003B581A">
        <w:t>n</w:t>
      </w:r>
      <w:r w:rsidRPr="003B581A">
        <w:rPr>
          <w:spacing w:val="-6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1"/>
        </w:rPr>
        <w:t>k</w:t>
      </w:r>
      <w:r w:rsidRPr="003B581A">
        <w:rPr>
          <w:spacing w:val="4"/>
        </w:rPr>
        <w:t>i</w:t>
      </w:r>
      <w:r w:rsidRPr="003B581A">
        <w:rPr>
          <w:spacing w:val="2"/>
        </w:rPr>
        <w:t>l</w:t>
      </w:r>
      <w:r w:rsidRPr="003B581A">
        <w:rPr>
          <w:spacing w:val="4"/>
        </w:rPr>
        <w:t>l</w:t>
      </w:r>
      <w:r w:rsidRPr="003B581A">
        <w:t xml:space="preserve">s </w:t>
      </w:r>
      <w:r w:rsidRPr="003B581A">
        <w:rPr>
          <w:spacing w:val="4"/>
        </w:rPr>
        <w:t>i</w:t>
      </w:r>
      <w:r w:rsidRPr="003B581A">
        <w:t>n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d</w:t>
      </w:r>
      <w:r w:rsidRPr="003B581A">
        <w:rPr>
          <w:spacing w:val="5"/>
        </w:rPr>
        <w:t>e</w:t>
      </w:r>
      <w:r w:rsidRPr="003B581A">
        <w:rPr>
          <w:spacing w:val="3"/>
        </w:rPr>
        <w:t>a</w:t>
      </w:r>
      <w:r w:rsidRPr="003B581A">
        <w:rPr>
          <w:spacing w:val="4"/>
        </w:rPr>
        <w:t>l</w:t>
      </w:r>
      <w:r w:rsidRPr="003B581A">
        <w:rPr>
          <w:spacing w:val="2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2"/>
        </w:rPr>
        <w:t xml:space="preserve"> </w:t>
      </w:r>
      <w:r w:rsidRPr="003B581A">
        <w:t>w</w:t>
      </w:r>
      <w:r w:rsidRPr="003B581A">
        <w:rPr>
          <w:spacing w:val="5"/>
        </w:rPr>
        <w:t>i</w:t>
      </w:r>
      <w:r w:rsidRPr="003B581A">
        <w:rPr>
          <w:spacing w:val="4"/>
        </w:rPr>
        <w:t>t</w:t>
      </w:r>
      <w:r w:rsidRPr="003B581A">
        <w:t>h</w:t>
      </w:r>
      <w:r w:rsidRPr="003B581A">
        <w:t xml:space="preserve"> </w:t>
      </w:r>
      <w:r w:rsidRPr="003B581A">
        <w:rPr>
          <w:spacing w:val="3"/>
        </w:rPr>
        <w:t>a</w:t>
      </w:r>
      <w:r w:rsidRPr="003B581A">
        <w:rPr>
          <w:spacing w:val="5"/>
        </w:rPr>
        <w:t>c</w:t>
      </w:r>
      <w:r w:rsidRPr="003B581A">
        <w:rPr>
          <w:spacing w:val="2"/>
        </w:rPr>
        <w:t>t</w:t>
      </w:r>
      <w:r w:rsidRPr="003B581A">
        <w:rPr>
          <w:spacing w:val="3"/>
        </w:rPr>
        <w:t>or</w:t>
      </w:r>
      <w:r w:rsidRPr="003B581A">
        <w:t>s</w:t>
      </w:r>
      <w:r w:rsidRPr="003B581A">
        <w:rPr>
          <w:spacing w:val="-1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3"/>
        </w:rPr>
        <w:t>n</w:t>
      </w:r>
      <w:r w:rsidRPr="003B581A">
        <w:t>d</w:t>
      </w:r>
      <w:r w:rsidRPr="003B581A">
        <w:rPr>
          <w:spacing w:val="3"/>
        </w:rPr>
        <w:t xml:space="preserve"> ar</w:t>
      </w:r>
      <w:r w:rsidRPr="003B581A">
        <w:rPr>
          <w:spacing w:val="2"/>
        </w:rPr>
        <w:t>t</w:t>
      </w:r>
      <w:r w:rsidRPr="003B581A">
        <w:rPr>
          <w:spacing w:val="4"/>
        </w:rPr>
        <w:t>i</w:t>
      </w:r>
      <w:r w:rsidRPr="003B581A">
        <w:rPr>
          <w:spacing w:val="2"/>
        </w:rPr>
        <w:t>s</w:t>
      </w:r>
      <w:r w:rsidRPr="003B581A">
        <w:rPr>
          <w:spacing w:val="4"/>
        </w:rPr>
        <w:t>t</w:t>
      </w:r>
      <w:r w:rsidRPr="003B581A">
        <w:rPr>
          <w:spacing w:val="2"/>
        </w:rPr>
        <w:t>s</w:t>
      </w:r>
      <w:r w:rsidRPr="003B581A">
        <w:t>.</w:t>
      </w:r>
    </w:p>
    <w:p w14:paraId="03828932" w14:textId="77777777" w:rsidR="000A3290" w:rsidRPr="003B581A" w:rsidRDefault="003B581A">
      <w:pPr>
        <w:spacing w:before="3" w:line="270" w:lineRule="auto"/>
        <w:ind w:left="194" w:right="417" w:hanging="2"/>
      </w:pPr>
      <w:r w:rsidRPr="003B581A">
        <w:rPr>
          <w:spacing w:val="-1"/>
        </w:rPr>
        <w:t>C</w:t>
      </w:r>
      <w:r w:rsidRPr="003B581A">
        <w:rPr>
          <w:spacing w:val="3"/>
        </w:rPr>
        <w:t>o</w:t>
      </w:r>
      <w:r w:rsidRPr="003B581A">
        <w:rPr>
          <w:spacing w:val="-4"/>
        </w:rPr>
        <w:t>m</w:t>
      </w:r>
      <w:r w:rsidRPr="003B581A">
        <w:rPr>
          <w:spacing w:val="1"/>
        </w:rPr>
        <w:t>p</w:t>
      </w:r>
      <w:r w:rsidRPr="003B581A">
        <w:t>lete</w:t>
      </w:r>
      <w:r w:rsidRPr="003B581A">
        <w:rPr>
          <w:spacing w:val="-5"/>
        </w:rPr>
        <w:t xml:space="preserve"> </w:t>
      </w:r>
      <w:r w:rsidRPr="003B581A">
        <w:rPr>
          <w:spacing w:val="-1"/>
        </w:rPr>
        <w:t>un</w:t>
      </w:r>
      <w:r w:rsidRPr="003B581A">
        <w:rPr>
          <w:spacing w:val="1"/>
        </w:rPr>
        <w:t>d</w:t>
      </w:r>
      <w:r w:rsidRPr="003B581A">
        <w:t>e</w:t>
      </w:r>
      <w:r w:rsidRPr="003B581A">
        <w:rPr>
          <w:spacing w:val="1"/>
        </w:rPr>
        <w:t>r</w:t>
      </w:r>
      <w:r w:rsidRPr="003B581A">
        <w:rPr>
          <w:spacing w:val="-1"/>
        </w:rPr>
        <w:t>s</w:t>
      </w:r>
      <w:r w:rsidRPr="003B581A">
        <w:t>t</w:t>
      </w:r>
      <w:r w:rsidRPr="003B581A">
        <w:rPr>
          <w:spacing w:val="2"/>
        </w:rPr>
        <w:t>a</w:t>
      </w:r>
      <w:r w:rsidRPr="003B581A">
        <w:rPr>
          <w:spacing w:val="-1"/>
        </w:rPr>
        <w:t>n</w:t>
      </w:r>
      <w:r w:rsidRPr="003B581A">
        <w:rPr>
          <w:spacing w:val="1"/>
        </w:rPr>
        <w:t>d</w:t>
      </w:r>
      <w:r w:rsidRPr="003B581A">
        <w:t>i</w:t>
      </w:r>
      <w:r w:rsidRPr="003B581A">
        <w:rPr>
          <w:spacing w:val="1"/>
        </w:rPr>
        <w:t>n</w:t>
      </w:r>
      <w:r w:rsidRPr="003B581A">
        <w:t>g</w:t>
      </w:r>
      <w:r w:rsidRPr="003B581A">
        <w:rPr>
          <w:spacing w:val="-12"/>
        </w:rPr>
        <w:t xml:space="preserve"> </w:t>
      </w:r>
      <w:r w:rsidRPr="003B581A">
        <w:rPr>
          <w:spacing w:val="1"/>
        </w:rPr>
        <w:t>o</w:t>
      </w:r>
      <w:r w:rsidRPr="003B581A">
        <w:t>f</w:t>
      </w:r>
      <w:r w:rsidRPr="003B581A">
        <w:rPr>
          <w:spacing w:val="-1"/>
        </w:rPr>
        <w:t xml:space="preserve"> </w:t>
      </w:r>
      <w:r w:rsidRPr="003B581A">
        <w:t>t</w:t>
      </w:r>
      <w:r w:rsidRPr="003B581A">
        <w:rPr>
          <w:spacing w:val="-1"/>
        </w:rPr>
        <w:t>h</w:t>
      </w:r>
      <w:r w:rsidRPr="003B581A">
        <w:t>e</w:t>
      </w:r>
      <w:r w:rsidRPr="003B581A">
        <w:rPr>
          <w:spacing w:val="-1"/>
        </w:rPr>
        <w:t xml:space="preserve"> s</w:t>
      </w:r>
      <w:r w:rsidRPr="003B581A">
        <w:rPr>
          <w:spacing w:val="1"/>
        </w:rPr>
        <w:t>p</w:t>
      </w:r>
      <w:r w:rsidRPr="003B581A">
        <w:t>e</w:t>
      </w:r>
      <w:r w:rsidRPr="003B581A">
        <w:rPr>
          <w:spacing w:val="1"/>
        </w:rPr>
        <w:t>c</w:t>
      </w:r>
      <w:r w:rsidRPr="003B581A">
        <w:t>ial</w:t>
      </w:r>
      <w:r w:rsidRPr="003B581A">
        <w:rPr>
          <w:spacing w:val="-6"/>
        </w:rPr>
        <w:t xml:space="preserve"> </w:t>
      </w:r>
      <w:r w:rsidRPr="003B581A">
        <w:rPr>
          <w:spacing w:val="3"/>
        </w:rPr>
        <w:t>e</w:t>
      </w:r>
      <w:r w:rsidRPr="003B581A">
        <w:rPr>
          <w:spacing w:val="-2"/>
        </w:rPr>
        <w:t>ff</w:t>
      </w:r>
      <w:r w:rsidRPr="003B581A">
        <w:t>e</w:t>
      </w:r>
      <w:r w:rsidRPr="003B581A">
        <w:rPr>
          <w:spacing w:val="1"/>
        </w:rPr>
        <w:t>c</w:t>
      </w:r>
      <w:r w:rsidRPr="003B581A">
        <w:rPr>
          <w:spacing w:val="2"/>
        </w:rPr>
        <w:t>t</w:t>
      </w:r>
      <w:r w:rsidRPr="003B581A">
        <w:rPr>
          <w:spacing w:val="-1"/>
        </w:rPr>
        <w:t>s</w:t>
      </w:r>
      <w:r w:rsidRPr="003B581A">
        <w:rPr>
          <w:spacing w:val="2"/>
        </w:rPr>
        <w:t>/</w:t>
      </w:r>
      <w:r w:rsidRPr="003B581A">
        <w:rPr>
          <w:spacing w:val="-1"/>
        </w:rPr>
        <w:t>m</w:t>
      </w:r>
      <w:r w:rsidRPr="003B581A">
        <w:rPr>
          <w:spacing w:val="3"/>
        </w:rPr>
        <w:t>a</w:t>
      </w:r>
      <w:r w:rsidRPr="003B581A">
        <w:rPr>
          <w:spacing w:val="-1"/>
        </w:rPr>
        <w:t>k</w:t>
      </w:r>
      <w:r w:rsidRPr="003B581A">
        <w:rPr>
          <w:spacing w:val="4"/>
        </w:rPr>
        <w:t>e</w:t>
      </w:r>
      <w:r w:rsidRPr="003B581A">
        <w:rPr>
          <w:spacing w:val="1"/>
        </w:rPr>
        <w:t>-</w:t>
      </w:r>
      <w:r w:rsidRPr="003B581A">
        <w:rPr>
          <w:spacing w:val="-1"/>
        </w:rPr>
        <w:t>u</w:t>
      </w:r>
      <w:r w:rsidRPr="003B581A">
        <w:t>p</w:t>
      </w:r>
      <w:r w:rsidRPr="003B581A">
        <w:rPr>
          <w:spacing w:val="-12"/>
        </w:rPr>
        <w:t xml:space="preserve"> </w:t>
      </w:r>
      <w:r w:rsidRPr="003B581A">
        <w:rPr>
          <w:spacing w:val="1"/>
        </w:rPr>
        <w:t>pro</w:t>
      </w:r>
      <w:r w:rsidRPr="003B581A">
        <w:t>c</w:t>
      </w:r>
      <w:r w:rsidRPr="003B581A">
        <w:rPr>
          <w:spacing w:val="1"/>
        </w:rPr>
        <w:t>e</w:t>
      </w:r>
      <w:r w:rsidRPr="003B581A">
        <w:rPr>
          <w:spacing w:val="-1"/>
        </w:rPr>
        <w:t>ss</w:t>
      </w:r>
      <w:r w:rsidRPr="003B581A">
        <w:t>es</w:t>
      </w:r>
      <w:r w:rsidRPr="003B581A">
        <w:rPr>
          <w:spacing w:val="-8"/>
        </w:rPr>
        <w:t xml:space="preserve"> </w:t>
      </w:r>
      <w:r w:rsidRPr="003B581A">
        <w:rPr>
          <w:spacing w:val="1"/>
        </w:rPr>
        <w:t>o</w:t>
      </w:r>
      <w:r w:rsidRPr="003B581A">
        <w:t>n</w:t>
      </w:r>
      <w:r w:rsidRPr="003B581A">
        <w:rPr>
          <w:spacing w:val="-3"/>
        </w:rPr>
        <w:t xml:space="preserve"> </w:t>
      </w:r>
      <w:r w:rsidRPr="003B581A">
        <w:rPr>
          <w:spacing w:val="2"/>
        </w:rPr>
        <w:t>t</w:t>
      </w:r>
      <w:r w:rsidRPr="003B581A">
        <w:rPr>
          <w:spacing w:val="-1"/>
        </w:rPr>
        <w:t>h</w:t>
      </w:r>
      <w:r w:rsidRPr="003B581A">
        <w:t>e</w:t>
      </w:r>
      <w:r w:rsidRPr="003B581A">
        <w:rPr>
          <w:spacing w:val="-1"/>
        </w:rPr>
        <w:t xml:space="preserve"> </w:t>
      </w:r>
      <w:r w:rsidRPr="003B581A">
        <w:rPr>
          <w:spacing w:val="2"/>
        </w:rPr>
        <w:t>s</w:t>
      </w:r>
      <w:r w:rsidRPr="003B581A">
        <w:rPr>
          <w:spacing w:val="-1"/>
        </w:rPr>
        <w:t>k</w:t>
      </w:r>
      <w:r w:rsidRPr="003B581A">
        <w:rPr>
          <w:spacing w:val="2"/>
        </w:rPr>
        <w:t>i</w:t>
      </w:r>
      <w:r w:rsidRPr="003B581A">
        <w:t>n A</w:t>
      </w:r>
      <w:r w:rsidRPr="003B581A">
        <w:rPr>
          <w:spacing w:val="4"/>
        </w:rPr>
        <w:t>b</w:t>
      </w:r>
      <w:r w:rsidRPr="003B581A">
        <w:rPr>
          <w:spacing w:val="2"/>
        </w:rPr>
        <w:t>l</w:t>
      </w:r>
      <w:r w:rsidRPr="003B581A">
        <w:t>e</w:t>
      </w:r>
      <w:r w:rsidRPr="003B581A">
        <w:rPr>
          <w:spacing w:val="4"/>
        </w:rPr>
        <w:t xml:space="preserve"> </w:t>
      </w:r>
      <w:r w:rsidRPr="003B581A">
        <w:rPr>
          <w:spacing w:val="2"/>
        </w:rPr>
        <w:t>t</w:t>
      </w:r>
      <w:r w:rsidRPr="003B581A">
        <w:t>o</w:t>
      </w:r>
      <w:r w:rsidRPr="003B581A">
        <w:rPr>
          <w:spacing w:val="6"/>
        </w:rPr>
        <w:t xml:space="preserve"> </w:t>
      </w:r>
      <w:r w:rsidRPr="003B581A">
        <w:t>w</w:t>
      </w:r>
      <w:r w:rsidRPr="003B581A">
        <w:rPr>
          <w:spacing w:val="4"/>
        </w:rPr>
        <w:t>o</w:t>
      </w:r>
      <w:r w:rsidRPr="003B581A">
        <w:rPr>
          <w:spacing w:val="5"/>
        </w:rPr>
        <w:t>r</w:t>
      </w:r>
      <w:r w:rsidRPr="003B581A">
        <w:t xml:space="preserve">k </w:t>
      </w:r>
      <w:r w:rsidRPr="003B581A">
        <w:rPr>
          <w:spacing w:val="3"/>
        </w:rPr>
        <w:t>d</w:t>
      </w:r>
      <w:r w:rsidRPr="003B581A">
        <w:rPr>
          <w:spacing w:val="5"/>
        </w:rPr>
        <w:t>a</w:t>
      </w:r>
      <w:r w:rsidRPr="003B581A">
        <w:t>y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o</w:t>
      </w:r>
      <w:r w:rsidRPr="003B581A">
        <w:t>r</w:t>
      </w:r>
      <w:r w:rsidRPr="003B581A">
        <w:rPr>
          <w:spacing w:val="6"/>
        </w:rPr>
        <w:t xml:space="preserve"> </w:t>
      </w:r>
      <w:r w:rsidRPr="003B581A">
        <w:rPr>
          <w:spacing w:val="3"/>
        </w:rPr>
        <w:t>n</w:t>
      </w:r>
      <w:r w:rsidRPr="003B581A">
        <w:rPr>
          <w:spacing w:val="4"/>
        </w:rPr>
        <w:t>i</w:t>
      </w:r>
      <w:r w:rsidRPr="003B581A">
        <w:rPr>
          <w:spacing w:val="1"/>
        </w:rPr>
        <w:t>g</w:t>
      </w:r>
      <w:r w:rsidRPr="003B581A">
        <w:rPr>
          <w:spacing w:val="3"/>
        </w:rPr>
        <w:t>h</w:t>
      </w:r>
      <w:r w:rsidRPr="003B581A">
        <w:t>t</w:t>
      </w:r>
      <w:r w:rsidRPr="003B581A">
        <w:rPr>
          <w:spacing w:val="3"/>
        </w:rPr>
        <w:t xml:space="preserve"> 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3"/>
        </w:rPr>
        <w:t xml:space="preserve"> </w:t>
      </w:r>
      <w:r w:rsidRPr="003B581A">
        <w:rPr>
          <w:spacing w:val="5"/>
        </w:rPr>
        <w:t>ca</w:t>
      </w:r>
      <w:r w:rsidRPr="003B581A">
        <w:t>n</w:t>
      </w:r>
      <w:r w:rsidRPr="003B581A">
        <w:rPr>
          <w:spacing w:val="1"/>
        </w:rPr>
        <w:t xml:space="preserve"> </w:t>
      </w:r>
      <w:r w:rsidRPr="003B581A">
        <w:rPr>
          <w:spacing w:val="4"/>
        </w:rPr>
        <w:t>s</w:t>
      </w:r>
      <w:r w:rsidRPr="003B581A">
        <w:rPr>
          <w:spacing w:val="10"/>
        </w:rPr>
        <w:t>t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2"/>
        </w:rPr>
        <w:t xml:space="preserve"> </w:t>
      </w:r>
      <w:r w:rsidRPr="003B581A">
        <w:rPr>
          <w:spacing w:val="6"/>
        </w:rPr>
        <w:t>o</w:t>
      </w:r>
      <w:r w:rsidRPr="003B581A">
        <w:t>f</w:t>
      </w:r>
      <w:r w:rsidRPr="003B581A">
        <w:rPr>
          <w:spacing w:val="4"/>
        </w:rPr>
        <w:t xml:space="preserve"> </w:t>
      </w:r>
      <w:r w:rsidRPr="003B581A">
        <w:rPr>
          <w:spacing w:val="1"/>
        </w:rPr>
        <w:t>f</w:t>
      </w:r>
      <w:r w:rsidRPr="003B581A">
        <w:rPr>
          <w:spacing w:val="3"/>
        </w:rPr>
        <w:t>e</w:t>
      </w:r>
      <w:r w:rsidRPr="003B581A">
        <w:t>e</w:t>
      </w:r>
      <w:r w:rsidRPr="003B581A">
        <w:rPr>
          <w:spacing w:val="6"/>
        </w:rPr>
        <w:t xml:space="preserve"> </w:t>
      </w:r>
      <w:r w:rsidRPr="003B581A">
        <w:rPr>
          <w:spacing w:val="1"/>
        </w:rPr>
        <w:t>f</w:t>
      </w:r>
      <w:r w:rsidRPr="003B581A">
        <w:rPr>
          <w:spacing w:val="3"/>
        </w:rPr>
        <w:t>o</w:t>
      </w:r>
      <w:r w:rsidRPr="003B581A">
        <w:t>r</w:t>
      </w:r>
      <w:r w:rsidRPr="003B581A">
        <w:rPr>
          <w:spacing w:val="6"/>
        </w:rPr>
        <w:t xml:space="preserve"> </w:t>
      </w:r>
      <w:r w:rsidRPr="003B581A">
        <w:rPr>
          <w:spacing w:val="2"/>
        </w:rPr>
        <w:t>l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per</w:t>
      </w:r>
      <w:r w:rsidRPr="003B581A">
        <w:rPr>
          <w:spacing w:val="2"/>
        </w:rPr>
        <w:t>i</w:t>
      </w:r>
      <w:r w:rsidRPr="003B581A">
        <w:rPr>
          <w:spacing w:val="3"/>
        </w:rPr>
        <w:t>od</w:t>
      </w:r>
      <w:r w:rsidRPr="003B581A">
        <w:t>s</w:t>
      </w:r>
      <w:r w:rsidRPr="003B581A">
        <w:rPr>
          <w:spacing w:val="-2"/>
        </w:rPr>
        <w:t xml:space="preserve"> </w:t>
      </w:r>
      <w:r w:rsidRPr="003B581A">
        <w:rPr>
          <w:spacing w:val="6"/>
        </w:rPr>
        <w:t>o</w:t>
      </w:r>
      <w:r w:rsidRPr="003B581A">
        <w:t>f</w:t>
      </w:r>
      <w:r w:rsidRPr="003B581A">
        <w:rPr>
          <w:spacing w:val="4"/>
        </w:rPr>
        <w:t xml:space="preserve"> </w:t>
      </w:r>
      <w:r w:rsidRPr="003B581A">
        <w:rPr>
          <w:spacing w:val="2"/>
        </w:rPr>
        <w:t>t</w:t>
      </w:r>
      <w:r w:rsidRPr="003B581A">
        <w:rPr>
          <w:spacing w:val="4"/>
        </w:rPr>
        <w:t>i</w:t>
      </w:r>
      <w:r w:rsidRPr="003B581A">
        <w:rPr>
          <w:spacing w:val="1"/>
        </w:rPr>
        <w:t>m</w:t>
      </w:r>
      <w:r w:rsidRPr="003B581A">
        <w:rPr>
          <w:spacing w:val="3"/>
        </w:rPr>
        <w:t>e</w:t>
      </w:r>
      <w:r w:rsidRPr="003B581A">
        <w:t xml:space="preserve">. </w:t>
      </w:r>
      <w:r w:rsidRPr="003B581A">
        <w:rPr>
          <w:spacing w:val="3"/>
        </w:rPr>
        <w:t>E</w:t>
      </w:r>
      <w:r w:rsidRPr="003B581A">
        <w:rPr>
          <w:spacing w:val="1"/>
        </w:rPr>
        <w:t>x</w:t>
      </w:r>
      <w:r w:rsidRPr="003B581A">
        <w:rPr>
          <w:spacing w:val="3"/>
        </w:rPr>
        <w:t>pe</w:t>
      </w:r>
      <w:r w:rsidRPr="003B581A">
        <w:rPr>
          <w:spacing w:val="5"/>
        </w:rPr>
        <w:t>r</w:t>
      </w:r>
      <w:r w:rsidRPr="003B581A">
        <w:rPr>
          <w:spacing w:val="2"/>
        </w:rPr>
        <w:t>i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rPr>
          <w:spacing w:val="5"/>
        </w:rPr>
        <w:t>c</w:t>
      </w:r>
      <w:r w:rsidRPr="003B581A">
        <w:t>e</w:t>
      </w:r>
      <w:r w:rsidRPr="003B581A">
        <w:rPr>
          <w:spacing w:val="-4"/>
        </w:rPr>
        <w:t xml:space="preserve"> </w:t>
      </w:r>
      <w:r w:rsidRPr="003B581A">
        <w:rPr>
          <w:spacing w:val="6"/>
        </w:rPr>
        <w:t>o</w:t>
      </w:r>
      <w:r w:rsidRPr="003B581A">
        <w:t>f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app</w:t>
      </w:r>
      <w:r w:rsidRPr="003B581A">
        <w:rPr>
          <w:spacing w:val="4"/>
        </w:rPr>
        <w:t>l</w:t>
      </w:r>
      <w:r w:rsidRPr="003B581A">
        <w:rPr>
          <w:spacing w:val="1"/>
        </w:rPr>
        <w:t>y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1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7"/>
        </w:rPr>
        <w:t>a</w:t>
      </w:r>
      <w:r w:rsidRPr="003B581A">
        <w:rPr>
          <w:spacing w:val="1"/>
        </w:rPr>
        <w:t>k</w:t>
      </w:r>
      <w:r w:rsidRPr="003B581A">
        <w:rPr>
          <w:spacing w:val="5"/>
        </w:rPr>
        <w:t>e</w:t>
      </w:r>
      <w:r w:rsidRPr="003B581A">
        <w:rPr>
          <w:spacing w:val="1"/>
        </w:rPr>
        <w:t>u</w:t>
      </w:r>
      <w:r w:rsidRPr="003B581A">
        <w:t>p</w:t>
      </w:r>
      <w:r w:rsidRPr="003B581A">
        <w:rPr>
          <w:spacing w:val="2"/>
        </w:rPr>
        <w:t xml:space="preserve"> </w:t>
      </w:r>
      <w:r w:rsidRPr="003B581A">
        <w:rPr>
          <w:spacing w:val="1"/>
        </w:rPr>
        <w:t>f</w:t>
      </w:r>
      <w:r w:rsidRPr="003B581A">
        <w:rPr>
          <w:spacing w:val="3"/>
        </w:rPr>
        <w:t>o</w:t>
      </w:r>
      <w:r w:rsidRPr="003B581A">
        <w:t>r</w:t>
      </w:r>
      <w:r w:rsidRPr="003B581A">
        <w:rPr>
          <w:spacing w:val="4"/>
        </w:rPr>
        <w:t xml:space="preserve"> t</w:t>
      </w:r>
      <w:r w:rsidRPr="003B581A">
        <w:rPr>
          <w:spacing w:val="3"/>
        </w:rPr>
        <w:t>e</w:t>
      </w:r>
      <w:r w:rsidRPr="003B581A">
        <w:rPr>
          <w:spacing w:val="2"/>
        </w:rPr>
        <w:t>l</w:t>
      </w:r>
      <w:r w:rsidRPr="003B581A">
        <w:rPr>
          <w:spacing w:val="5"/>
        </w:rPr>
        <w:t>e</w:t>
      </w:r>
      <w:r w:rsidRPr="003B581A">
        <w:rPr>
          <w:spacing w:val="3"/>
        </w:rPr>
        <w:t>v</w:t>
      </w:r>
      <w:r w:rsidRPr="003B581A">
        <w:rPr>
          <w:spacing w:val="2"/>
        </w:rPr>
        <w:t>i</w:t>
      </w:r>
      <w:r w:rsidRPr="003B581A">
        <w:rPr>
          <w:spacing w:val="4"/>
        </w:rPr>
        <w:t>s</w:t>
      </w:r>
      <w:r w:rsidRPr="003B581A">
        <w:rPr>
          <w:spacing w:val="2"/>
        </w:rPr>
        <w:t>i</w:t>
      </w:r>
      <w:r w:rsidRPr="003B581A">
        <w:rPr>
          <w:spacing w:val="6"/>
        </w:rPr>
        <w:t>o</w:t>
      </w:r>
      <w:r w:rsidRPr="003B581A">
        <w:t>n</w:t>
      </w:r>
      <w:r w:rsidRPr="003B581A">
        <w:rPr>
          <w:spacing w:val="-4"/>
        </w:rPr>
        <w:t xml:space="preserve">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5"/>
        </w:rPr>
        <w:t xml:space="preserve"> </w:t>
      </w:r>
      <w:r w:rsidRPr="003B581A">
        <w:rPr>
          <w:spacing w:val="1"/>
        </w:rPr>
        <w:t>f</w:t>
      </w:r>
      <w:r w:rsidRPr="003B581A">
        <w:rPr>
          <w:spacing w:val="4"/>
        </w:rPr>
        <w:t>il</w:t>
      </w:r>
      <w:r w:rsidRPr="003B581A">
        <w:rPr>
          <w:spacing w:val="1"/>
        </w:rPr>
        <w:t>m</w:t>
      </w:r>
      <w:r w:rsidRPr="003B581A">
        <w:t>.</w:t>
      </w:r>
    </w:p>
    <w:p w14:paraId="41D5ED20" w14:textId="77777777" w:rsidR="000A3290" w:rsidRPr="003B581A" w:rsidRDefault="003B581A">
      <w:pPr>
        <w:spacing w:before="3"/>
        <w:ind w:left="197"/>
      </w:pPr>
      <w:r w:rsidRPr="003B581A">
        <w:t>A</w:t>
      </w:r>
      <w:r w:rsidRPr="003B581A">
        <w:rPr>
          <w:spacing w:val="3"/>
        </w:rPr>
        <w:t>r</w:t>
      </w:r>
      <w:r w:rsidRPr="003B581A">
        <w:rPr>
          <w:spacing w:val="2"/>
        </w:rPr>
        <w:t>t</w:t>
      </w:r>
      <w:r w:rsidRPr="003B581A">
        <w:rPr>
          <w:spacing w:val="4"/>
        </w:rPr>
        <w:t>is</w:t>
      </w:r>
      <w:r w:rsidRPr="003B581A">
        <w:rPr>
          <w:spacing w:val="2"/>
        </w:rPr>
        <w:t>ti</w:t>
      </w:r>
      <w:r w:rsidRPr="003B581A">
        <w:rPr>
          <w:spacing w:val="3"/>
        </w:rPr>
        <w:t>c</w:t>
      </w:r>
      <w:r w:rsidRPr="003B581A">
        <w:rPr>
          <w:spacing w:val="5"/>
        </w:rPr>
        <w:t>a</w:t>
      </w:r>
      <w:r w:rsidRPr="003B581A">
        <w:rPr>
          <w:spacing w:val="2"/>
        </w:rPr>
        <w:t>l</w:t>
      </w:r>
      <w:r w:rsidRPr="003B581A">
        <w:rPr>
          <w:spacing w:val="4"/>
        </w:rPr>
        <w:t>l</w:t>
      </w:r>
      <w:r w:rsidRPr="003B581A">
        <w:t>y</w:t>
      </w:r>
      <w:r w:rsidRPr="003B581A">
        <w:rPr>
          <w:spacing w:val="-3"/>
        </w:rPr>
        <w:t xml:space="preserve"> </w:t>
      </w:r>
      <w:r w:rsidRPr="003B581A">
        <w:rPr>
          <w:spacing w:val="4"/>
        </w:rPr>
        <w:t>i</w:t>
      </w:r>
      <w:r w:rsidRPr="003B581A">
        <w:rPr>
          <w:spacing w:val="1"/>
        </w:rPr>
        <w:t>n</w:t>
      </w:r>
      <w:r w:rsidRPr="003B581A">
        <w:rPr>
          <w:spacing w:val="3"/>
        </w:rPr>
        <w:t>c</w:t>
      </w:r>
      <w:r w:rsidRPr="003B581A">
        <w:rPr>
          <w:spacing w:val="4"/>
        </w:rPr>
        <w:t>li</w:t>
      </w:r>
      <w:r w:rsidRPr="003B581A">
        <w:rPr>
          <w:spacing w:val="1"/>
        </w:rPr>
        <w:t>n</w:t>
      </w:r>
      <w:r w:rsidRPr="003B581A">
        <w:rPr>
          <w:spacing w:val="3"/>
        </w:rPr>
        <w:t>e</w:t>
      </w:r>
      <w:r w:rsidRPr="003B581A">
        <w:t xml:space="preserve">d </w:t>
      </w:r>
      <w:r w:rsidRPr="003B581A">
        <w:rPr>
          <w:spacing w:val="5"/>
        </w:rPr>
        <w:t>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3"/>
        </w:rPr>
        <w:t xml:space="preserve"> a</w:t>
      </w:r>
      <w:r w:rsidRPr="003B581A">
        <w:rPr>
          <w:spacing w:val="6"/>
        </w:rPr>
        <w:t>p</w:t>
      </w:r>
      <w:r w:rsidRPr="003B581A">
        <w:rPr>
          <w:spacing w:val="3"/>
        </w:rPr>
        <w:t>pr</w:t>
      </w:r>
      <w:r w:rsidRPr="003B581A">
        <w:rPr>
          <w:spacing w:val="3"/>
        </w:rPr>
        <w:t>ec</w:t>
      </w:r>
      <w:r w:rsidRPr="003B581A">
        <w:rPr>
          <w:spacing w:val="2"/>
        </w:rPr>
        <w:t>i</w:t>
      </w:r>
      <w:r w:rsidRPr="003B581A">
        <w:rPr>
          <w:spacing w:val="3"/>
        </w:rPr>
        <w:t>a</w:t>
      </w:r>
      <w:r w:rsidRPr="003B581A">
        <w:rPr>
          <w:spacing w:val="4"/>
        </w:rPr>
        <w:t>ti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6"/>
        </w:rPr>
        <w:t xml:space="preserve"> </w:t>
      </w:r>
      <w:r w:rsidRPr="003B581A">
        <w:rPr>
          <w:spacing w:val="3"/>
        </w:rPr>
        <w:t>co</w:t>
      </w:r>
      <w:r w:rsidRPr="003B581A">
        <w:rPr>
          <w:spacing w:val="2"/>
        </w:rPr>
        <w:t>l</w:t>
      </w:r>
      <w:r w:rsidRPr="003B581A">
        <w:rPr>
          <w:spacing w:val="6"/>
        </w:rPr>
        <w:t>o</w:t>
      </w:r>
      <w:r w:rsidRPr="003B581A">
        <w:rPr>
          <w:spacing w:val="1"/>
        </w:rPr>
        <w:t>u</w:t>
      </w:r>
      <w:r w:rsidRPr="003B581A">
        <w:t>r</w:t>
      </w:r>
      <w:r w:rsidRPr="003B581A">
        <w:rPr>
          <w:spacing w:val="3"/>
        </w:rPr>
        <w:t xml:space="preserve"> a</w:t>
      </w:r>
      <w:r w:rsidRPr="003B581A">
        <w:rPr>
          <w:spacing w:val="1"/>
        </w:rPr>
        <w:t>n</w:t>
      </w:r>
      <w:r w:rsidRPr="003B581A">
        <w:t>d</w:t>
      </w:r>
      <w:r w:rsidRPr="003B581A">
        <w:rPr>
          <w:spacing w:val="3"/>
        </w:rPr>
        <w:t xml:space="preserve"> </w:t>
      </w:r>
      <w:r w:rsidRPr="003B581A">
        <w:rPr>
          <w:spacing w:val="6"/>
        </w:rPr>
        <w:t>b</w:t>
      </w:r>
      <w:r w:rsidRPr="003B581A">
        <w:rPr>
          <w:spacing w:val="3"/>
        </w:rPr>
        <w:t>e</w:t>
      </w:r>
      <w:r w:rsidRPr="003B581A">
        <w:rPr>
          <w:spacing w:val="5"/>
        </w:rPr>
        <w:t>a</w:t>
      </w:r>
      <w:r w:rsidRPr="003B581A">
        <w:rPr>
          <w:spacing w:val="1"/>
        </w:rPr>
        <w:t>u</w:t>
      </w:r>
      <w:r w:rsidRPr="003B581A">
        <w:rPr>
          <w:spacing w:val="4"/>
        </w:rPr>
        <w:t>t</w:t>
      </w:r>
      <w:r w:rsidRPr="003B581A">
        <w:rPr>
          <w:spacing w:val="1"/>
        </w:rPr>
        <w:t>y</w:t>
      </w:r>
      <w:r w:rsidRPr="003B581A">
        <w:t>.</w:t>
      </w:r>
    </w:p>
    <w:p w14:paraId="46F6B3AD" w14:textId="77777777" w:rsidR="000A3290" w:rsidRPr="003B581A" w:rsidRDefault="003B581A">
      <w:pPr>
        <w:spacing w:before="29" w:line="270" w:lineRule="auto"/>
        <w:ind w:right="458" w:firstLine="194"/>
      </w:pPr>
      <w:r w:rsidRPr="003B581A">
        <w:pict w14:anchorId="1AD29E5A">
          <v:group id="_x0000_s1028" style="position:absolute;left:0;text-align:left;margin-left:214.25pt;margin-top:-77.2pt;width:9.1pt;height:90.25pt;z-index:-251658752;mso-position-horizontal-relative:page" coordorigin="4285,-1544" coordsize="182,1805">
            <v:shape id="_x0000_s1035" type="#_x0000_t75" style="position:absolute;left:4285;top:-1544;width:182;height:245">
              <v:imagedata r:id="rId5" o:title=""/>
            </v:shape>
            <v:shape id="_x0000_s1034" type="#_x0000_t75" style="position:absolute;left:4285;top:-1285;width:182;height:245">
              <v:imagedata r:id="rId5" o:title=""/>
            </v:shape>
            <v:shape id="_x0000_s1033" type="#_x0000_t75" style="position:absolute;left:4285;top:-1023;width:182;height:245">
              <v:imagedata r:id="rId5" o:title=""/>
            </v:shape>
            <v:shape id="_x0000_s1032" type="#_x0000_t75" style="position:absolute;left:4285;top:-764;width:182;height:245">
              <v:imagedata r:id="rId5" o:title=""/>
            </v:shape>
            <v:shape id="_x0000_s1031" type="#_x0000_t75" style="position:absolute;left:4285;top:-504;width:182;height:245">
              <v:imagedata r:id="rId5" o:title=""/>
            </v:shape>
            <v:shape id="_x0000_s1030" type="#_x0000_t75" style="position:absolute;left:4285;top:-243;width:182;height:245">
              <v:imagedata r:id="rId5" o:title=""/>
            </v:shape>
            <v:shape id="_x0000_s1029" type="#_x0000_t75" style="position:absolute;left:4285;top:17;width:182;height:245">
              <v:imagedata r:id="rId5" o:title=""/>
            </v:shape>
            <w10:wrap anchorx="page"/>
          </v:group>
        </w:pict>
      </w:r>
      <w:r w:rsidRPr="003B581A">
        <w:rPr>
          <w:spacing w:val="2"/>
        </w:rPr>
        <w:t>D</w:t>
      </w:r>
      <w:r w:rsidRPr="003B581A">
        <w:rPr>
          <w:spacing w:val="3"/>
        </w:rPr>
        <w:t>e</w:t>
      </w:r>
      <w:r w:rsidRPr="003B581A">
        <w:rPr>
          <w:spacing w:val="4"/>
        </w:rPr>
        <w:t>t</w:t>
      </w:r>
      <w:r w:rsidRPr="003B581A">
        <w:rPr>
          <w:spacing w:val="3"/>
        </w:rPr>
        <w:t>a</w:t>
      </w:r>
      <w:r w:rsidRPr="003B581A">
        <w:rPr>
          <w:spacing w:val="2"/>
        </w:rPr>
        <w:t>i</w:t>
      </w:r>
      <w:r w:rsidRPr="003B581A">
        <w:t xml:space="preserve">l </w:t>
      </w:r>
      <w:r w:rsidRPr="003B581A">
        <w:rPr>
          <w:spacing w:val="3"/>
        </w:rPr>
        <w:t>o</w:t>
      </w:r>
      <w:r w:rsidRPr="003B581A">
        <w:rPr>
          <w:spacing w:val="5"/>
        </w:rPr>
        <w:t>r</w:t>
      </w:r>
      <w:r w:rsidRPr="003B581A">
        <w:rPr>
          <w:spacing w:val="2"/>
        </w:rPr>
        <w:t>i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rPr>
          <w:spacing w:val="4"/>
        </w:rPr>
        <w:t>t</w:t>
      </w:r>
      <w:r w:rsidRPr="003B581A">
        <w:rPr>
          <w:spacing w:val="3"/>
        </w:rPr>
        <w:t>ed</w:t>
      </w:r>
      <w:r w:rsidRPr="003B581A">
        <w:t>,</w:t>
      </w:r>
      <w:r w:rsidRPr="003B581A">
        <w:rPr>
          <w:spacing w:val="-2"/>
        </w:rPr>
        <w:t xml:space="preserve"> </w:t>
      </w:r>
      <w:r w:rsidRPr="003B581A">
        <w:rPr>
          <w:spacing w:val="3"/>
        </w:rPr>
        <w:t>ab</w:t>
      </w:r>
      <w:r w:rsidRPr="003B581A">
        <w:rPr>
          <w:spacing w:val="2"/>
        </w:rPr>
        <w:t>l</w:t>
      </w:r>
      <w:r w:rsidRPr="003B581A">
        <w:t>e</w:t>
      </w:r>
      <w:r w:rsidRPr="003B581A">
        <w:rPr>
          <w:spacing w:val="5"/>
        </w:rPr>
        <w:t xml:space="preserve"> </w:t>
      </w:r>
      <w:r w:rsidRPr="003B581A">
        <w:rPr>
          <w:spacing w:val="2"/>
        </w:rPr>
        <w:t>t</w:t>
      </w:r>
      <w:r w:rsidRPr="003B581A">
        <w:t>o</w:t>
      </w:r>
      <w:r w:rsidRPr="003B581A">
        <w:rPr>
          <w:spacing w:val="6"/>
        </w:rPr>
        <w:t xml:space="preserve"> </w:t>
      </w:r>
      <w:r w:rsidRPr="003B581A">
        <w:rPr>
          <w:spacing w:val="1"/>
        </w:rPr>
        <w:t>m</w:t>
      </w:r>
      <w:r w:rsidRPr="003B581A">
        <w:rPr>
          <w:spacing w:val="6"/>
        </w:rPr>
        <w:t>u</w:t>
      </w:r>
      <w:r w:rsidRPr="003B581A">
        <w:rPr>
          <w:spacing w:val="2"/>
        </w:rPr>
        <w:t>lt</w:t>
      </w:r>
      <w:r w:rsidRPr="003B581A">
        <w:rPr>
          <w:spacing w:val="11"/>
        </w:rPr>
        <w:t>i</w:t>
      </w:r>
      <w:r w:rsidRPr="003B581A">
        <w:rPr>
          <w:spacing w:val="3"/>
        </w:rPr>
        <w:t>-</w:t>
      </w:r>
      <w:r w:rsidRPr="003B581A">
        <w:rPr>
          <w:spacing w:val="2"/>
        </w:rPr>
        <w:t>t</w:t>
      </w:r>
      <w:r w:rsidRPr="003B581A">
        <w:rPr>
          <w:spacing w:val="5"/>
        </w:rPr>
        <w:t>a</w:t>
      </w:r>
      <w:r w:rsidRPr="003B581A">
        <w:rPr>
          <w:spacing w:val="2"/>
        </w:rPr>
        <w:t>s</w:t>
      </w:r>
      <w:r w:rsidRPr="003B581A">
        <w:rPr>
          <w:spacing w:val="3"/>
        </w:rPr>
        <w:t>k</w:t>
      </w:r>
      <w:r w:rsidRPr="003B581A">
        <w:t>,</w:t>
      </w:r>
      <w:r w:rsidRPr="003B581A">
        <w:rPr>
          <w:spacing w:val="-4"/>
        </w:rPr>
        <w:t xml:space="preserve"> </w:t>
      </w:r>
      <w:r w:rsidRPr="003B581A">
        <w:rPr>
          <w:spacing w:val="5"/>
        </w:rPr>
        <w:t>e</w:t>
      </w:r>
      <w:r w:rsidRPr="003B581A">
        <w:rPr>
          <w:spacing w:val="1"/>
        </w:rPr>
        <w:t>x</w:t>
      </w:r>
      <w:r w:rsidRPr="003B581A">
        <w:rPr>
          <w:spacing w:val="3"/>
        </w:rPr>
        <w:t>per</w:t>
      </w:r>
      <w:r w:rsidRPr="003B581A">
        <w:rPr>
          <w:spacing w:val="4"/>
        </w:rPr>
        <w:t>i</w:t>
      </w:r>
      <w:r w:rsidRPr="003B581A">
        <w:rPr>
          <w:spacing w:val="5"/>
        </w:rPr>
        <w:t>e</w:t>
      </w:r>
      <w:r w:rsidRPr="003B581A">
        <w:rPr>
          <w:spacing w:val="1"/>
        </w:rPr>
        <w:t>n</w:t>
      </w:r>
      <w:r w:rsidRPr="003B581A">
        <w:rPr>
          <w:spacing w:val="3"/>
        </w:rPr>
        <w:t>c</w:t>
      </w:r>
      <w:r w:rsidRPr="003B581A">
        <w:t>e</w:t>
      </w:r>
      <w:r w:rsidRPr="003B581A">
        <w:rPr>
          <w:spacing w:val="1"/>
        </w:rPr>
        <w:t xml:space="preserve"> </w:t>
      </w:r>
      <w:r w:rsidRPr="003B581A">
        <w:rPr>
          <w:spacing w:val="-2"/>
        </w:rPr>
        <w:t>w</w:t>
      </w:r>
      <w:r w:rsidRPr="003B581A">
        <w:rPr>
          <w:spacing w:val="3"/>
        </w:rPr>
        <w:t>o</w:t>
      </w:r>
      <w:r w:rsidRPr="003B581A">
        <w:rPr>
          <w:spacing w:val="5"/>
        </w:rPr>
        <w:t>r</w:t>
      </w:r>
      <w:r w:rsidRPr="003B581A">
        <w:rPr>
          <w:spacing w:val="3"/>
        </w:rPr>
        <w:t>k</w:t>
      </w:r>
      <w:r w:rsidRPr="003B581A">
        <w:rPr>
          <w:spacing w:val="4"/>
        </w:rPr>
        <w:t>i</w:t>
      </w:r>
      <w:r w:rsidRPr="003B581A">
        <w:rPr>
          <w:spacing w:val="3"/>
        </w:rPr>
        <w:t>n</w:t>
      </w:r>
      <w:r w:rsidRPr="003B581A">
        <w:t>g</w:t>
      </w:r>
      <w:r w:rsidRPr="003B581A">
        <w:rPr>
          <w:spacing w:val="-3"/>
        </w:rPr>
        <w:t xml:space="preserve"> </w:t>
      </w:r>
      <w:r w:rsidRPr="003B581A">
        <w:rPr>
          <w:spacing w:val="4"/>
        </w:rPr>
        <w:t>i</w:t>
      </w:r>
      <w:r w:rsidRPr="003B581A">
        <w:t>n</w:t>
      </w:r>
      <w:r w:rsidRPr="003B581A">
        <w:rPr>
          <w:spacing w:val="4"/>
        </w:rPr>
        <w:t xml:space="preserve"> </w:t>
      </w:r>
      <w:r w:rsidRPr="003B581A">
        <w:rPr>
          <w:spacing w:val="1"/>
        </w:rPr>
        <w:t>f</w:t>
      </w:r>
      <w:r w:rsidRPr="003B581A">
        <w:rPr>
          <w:spacing w:val="5"/>
        </w:rPr>
        <w:t>a</w:t>
      </w:r>
      <w:r w:rsidRPr="003B581A">
        <w:rPr>
          <w:spacing w:val="2"/>
        </w:rPr>
        <w:t>s</w:t>
      </w:r>
      <w:r w:rsidRPr="003B581A">
        <w:t>t</w:t>
      </w:r>
      <w:r w:rsidRPr="003B581A">
        <w:rPr>
          <w:spacing w:val="2"/>
        </w:rPr>
        <w:t xml:space="preserve"> </w:t>
      </w:r>
      <w:r w:rsidRPr="003B581A">
        <w:rPr>
          <w:spacing w:val="6"/>
        </w:rPr>
        <w:t>p</w:t>
      </w:r>
      <w:r w:rsidRPr="003B581A">
        <w:rPr>
          <w:spacing w:val="3"/>
        </w:rPr>
        <w:t>ace</w:t>
      </w:r>
      <w:r w:rsidRPr="003B581A">
        <w:t>d</w:t>
      </w:r>
      <w:r w:rsidRPr="003B581A">
        <w:rPr>
          <w:spacing w:val="1"/>
        </w:rPr>
        <w:t xml:space="preserve"> </w:t>
      </w:r>
      <w:r w:rsidRPr="003B581A">
        <w:rPr>
          <w:spacing w:val="3"/>
        </w:rPr>
        <w:t>r</w:t>
      </w:r>
      <w:r w:rsidRPr="003B581A">
        <w:rPr>
          <w:spacing w:val="5"/>
        </w:rPr>
        <w:t>e</w:t>
      </w:r>
      <w:r w:rsidRPr="003B581A">
        <w:rPr>
          <w:spacing w:val="2"/>
        </w:rPr>
        <w:t>t</w:t>
      </w:r>
      <w:r w:rsidRPr="003B581A">
        <w:rPr>
          <w:spacing w:val="3"/>
        </w:rPr>
        <w:t>a</w:t>
      </w:r>
      <w:r w:rsidRPr="003B581A">
        <w:rPr>
          <w:spacing w:val="4"/>
        </w:rPr>
        <w:t>i</w:t>
      </w:r>
      <w:r w:rsidRPr="003B581A">
        <w:t xml:space="preserve">l </w:t>
      </w:r>
      <w:r w:rsidRPr="003B581A">
        <w:rPr>
          <w:spacing w:val="3"/>
        </w:rPr>
        <w:t>en</w:t>
      </w:r>
      <w:r w:rsidRPr="003B581A">
        <w:rPr>
          <w:spacing w:val="1"/>
        </w:rPr>
        <w:t>v</w:t>
      </w:r>
      <w:r w:rsidRPr="003B581A">
        <w:rPr>
          <w:spacing w:val="2"/>
        </w:rPr>
        <w:t>i</w:t>
      </w:r>
      <w:r w:rsidRPr="003B581A">
        <w:rPr>
          <w:spacing w:val="3"/>
        </w:rPr>
        <w:t>r</w:t>
      </w:r>
      <w:r w:rsidRPr="003B581A">
        <w:rPr>
          <w:spacing w:val="6"/>
        </w:rPr>
        <w:t>o</w:t>
      </w:r>
      <w:r w:rsidRPr="003B581A">
        <w:rPr>
          <w:spacing w:val="3"/>
        </w:rPr>
        <w:t>n</w:t>
      </w:r>
      <w:r w:rsidRPr="003B581A">
        <w:rPr>
          <w:spacing w:val="1"/>
        </w:rPr>
        <w:t>m</w:t>
      </w:r>
      <w:r w:rsidRPr="003B581A">
        <w:rPr>
          <w:spacing w:val="5"/>
        </w:rPr>
        <w:t>e</w:t>
      </w:r>
      <w:r w:rsidRPr="003B581A">
        <w:rPr>
          <w:spacing w:val="3"/>
        </w:rPr>
        <w:t>n</w:t>
      </w:r>
      <w:r w:rsidRPr="003B581A">
        <w:rPr>
          <w:spacing w:val="2"/>
        </w:rPr>
        <w:t>t</w:t>
      </w:r>
      <w:r w:rsidRPr="003B581A">
        <w:t>.</w:t>
      </w:r>
    </w:p>
    <w:p w14:paraId="0157BF88" w14:textId="77777777" w:rsidR="000A3290" w:rsidRPr="003B581A" w:rsidRDefault="000A3290">
      <w:pPr>
        <w:spacing w:before="4" w:line="240" w:lineRule="exact"/>
        <w:rPr>
          <w:sz w:val="24"/>
          <w:szCs w:val="24"/>
        </w:rPr>
      </w:pPr>
    </w:p>
    <w:p w14:paraId="1E5B630E" w14:textId="77777777" w:rsidR="000A3290" w:rsidRPr="003B581A" w:rsidRDefault="003B581A">
      <w:pPr>
        <w:ind w:right="3621"/>
        <w:jc w:val="both"/>
        <w:rPr>
          <w:sz w:val="22"/>
          <w:szCs w:val="22"/>
        </w:rPr>
      </w:pPr>
      <w:r w:rsidRPr="003B581A">
        <w:rPr>
          <w:spacing w:val="4"/>
          <w:sz w:val="22"/>
          <w:szCs w:val="22"/>
        </w:rPr>
        <w:t>ACAD</w:t>
      </w:r>
      <w:r w:rsidRPr="003B581A">
        <w:rPr>
          <w:spacing w:val="2"/>
          <w:sz w:val="22"/>
          <w:szCs w:val="22"/>
        </w:rPr>
        <w:t>E</w:t>
      </w:r>
      <w:r w:rsidRPr="003B581A">
        <w:rPr>
          <w:spacing w:val="5"/>
          <w:sz w:val="22"/>
          <w:szCs w:val="22"/>
        </w:rPr>
        <w:t>M</w:t>
      </w:r>
      <w:r w:rsidRPr="003B581A">
        <w:rPr>
          <w:spacing w:val="1"/>
          <w:sz w:val="22"/>
          <w:szCs w:val="22"/>
        </w:rPr>
        <w:t>I</w:t>
      </w:r>
      <w:r w:rsidRPr="003B581A">
        <w:rPr>
          <w:sz w:val="22"/>
          <w:szCs w:val="22"/>
        </w:rPr>
        <w:t>C</w:t>
      </w:r>
      <w:r w:rsidRPr="003B581A">
        <w:rPr>
          <w:spacing w:val="9"/>
          <w:sz w:val="22"/>
          <w:szCs w:val="22"/>
        </w:rPr>
        <w:t xml:space="preserve"> </w:t>
      </w:r>
      <w:r w:rsidRPr="003B581A">
        <w:rPr>
          <w:spacing w:val="4"/>
          <w:sz w:val="22"/>
          <w:szCs w:val="22"/>
        </w:rPr>
        <w:t>QUAL</w:t>
      </w:r>
      <w:r w:rsidRPr="003B581A">
        <w:rPr>
          <w:spacing w:val="1"/>
          <w:sz w:val="22"/>
          <w:szCs w:val="22"/>
        </w:rPr>
        <w:t>I</w:t>
      </w:r>
      <w:r w:rsidRPr="003B581A">
        <w:rPr>
          <w:spacing w:val="4"/>
          <w:sz w:val="22"/>
          <w:szCs w:val="22"/>
        </w:rPr>
        <w:t>F</w:t>
      </w:r>
      <w:r w:rsidRPr="003B581A">
        <w:rPr>
          <w:spacing w:val="1"/>
          <w:sz w:val="22"/>
          <w:szCs w:val="22"/>
        </w:rPr>
        <w:t>I</w:t>
      </w:r>
      <w:r w:rsidRPr="003B581A">
        <w:rPr>
          <w:spacing w:val="6"/>
          <w:sz w:val="22"/>
          <w:szCs w:val="22"/>
        </w:rPr>
        <w:t>C</w:t>
      </w:r>
      <w:r w:rsidRPr="003B581A">
        <w:rPr>
          <w:spacing w:val="4"/>
          <w:sz w:val="22"/>
          <w:szCs w:val="22"/>
        </w:rPr>
        <w:t>A</w:t>
      </w:r>
      <w:r w:rsidRPr="003B581A">
        <w:rPr>
          <w:spacing w:val="6"/>
          <w:sz w:val="22"/>
          <w:szCs w:val="22"/>
        </w:rPr>
        <w:t>T</w:t>
      </w:r>
      <w:r w:rsidRPr="003B581A">
        <w:rPr>
          <w:spacing w:val="1"/>
          <w:sz w:val="22"/>
          <w:szCs w:val="22"/>
        </w:rPr>
        <w:t>I</w:t>
      </w:r>
      <w:r w:rsidRPr="003B581A">
        <w:rPr>
          <w:spacing w:val="4"/>
          <w:sz w:val="22"/>
          <w:szCs w:val="22"/>
        </w:rPr>
        <w:t>ON</w:t>
      </w:r>
      <w:r w:rsidRPr="003B581A">
        <w:rPr>
          <w:sz w:val="22"/>
          <w:szCs w:val="22"/>
        </w:rPr>
        <w:t>S</w:t>
      </w:r>
    </w:p>
    <w:p w14:paraId="32F3CEBA" w14:textId="77777777" w:rsidR="000A3290" w:rsidRPr="003B581A" w:rsidRDefault="000A3290">
      <w:pPr>
        <w:spacing w:before="6" w:line="280" w:lineRule="exact"/>
        <w:rPr>
          <w:sz w:val="28"/>
          <w:szCs w:val="28"/>
        </w:rPr>
      </w:pPr>
    </w:p>
    <w:p w14:paraId="4E4E9537" w14:textId="77777777" w:rsidR="000A3290" w:rsidRPr="003B581A" w:rsidRDefault="003B581A">
      <w:pPr>
        <w:ind w:right="1704"/>
        <w:jc w:val="both"/>
      </w:pPr>
      <w:r w:rsidRPr="003B581A">
        <w:rPr>
          <w:spacing w:val="11"/>
        </w:rPr>
        <w:t>F</w:t>
      </w:r>
      <w:r w:rsidRPr="003B581A">
        <w:rPr>
          <w:spacing w:val="15"/>
        </w:rPr>
        <w:t>d</w:t>
      </w:r>
      <w:r w:rsidRPr="003B581A">
        <w:t xml:space="preserve">A         </w:t>
      </w:r>
      <w:r w:rsidRPr="003B581A">
        <w:rPr>
          <w:spacing w:val="11"/>
        </w:rPr>
        <w:t>S</w:t>
      </w:r>
      <w:r w:rsidRPr="003B581A">
        <w:rPr>
          <w:spacing w:val="13"/>
        </w:rPr>
        <w:t>p</w:t>
      </w:r>
      <w:r w:rsidRPr="003B581A">
        <w:rPr>
          <w:spacing w:val="15"/>
        </w:rPr>
        <w:t>e</w:t>
      </w:r>
      <w:r w:rsidRPr="003B581A">
        <w:rPr>
          <w:spacing w:val="12"/>
        </w:rPr>
        <w:t>c</w:t>
      </w:r>
      <w:r w:rsidRPr="003B581A">
        <w:rPr>
          <w:spacing w:val="14"/>
        </w:rPr>
        <w:t>i</w:t>
      </w:r>
      <w:r w:rsidRPr="003B581A">
        <w:rPr>
          <w:spacing w:val="12"/>
        </w:rPr>
        <w:t>a</w:t>
      </w:r>
      <w:r w:rsidRPr="003B581A">
        <w:rPr>
          <w:spacing w:val="14"/>
        </w:rPr>
        <w:t>li</w:t>
      </w:r>
      <w:r w:rsidRPr="003B581A">
        <w:rPr>
          <w:spacing w:val="11"/>
        </w:rPr>
        <w:t>s</w:t>
      </w:r>
      <w:r w:rsidRPr="003B581A">
        <w:t>t</w:t>
      </w:r>
      <w:r w:rsidRPr="003B581A">
        <w:rPr>
          <w:spacing w:val="18"/>
        </w:rPr>
        <w:t xml:space="preserve"> </w:t>
      </w:r>
      <w:r w:rsidRPr="003B581A">
        <w:rPr>
          <w:spacing w:val="15"/>
        </w:rPr>
        <w:t>Ma</w:t>
      </w:r>
      <w:r w:rsidRPr="003B581A">
        <w:rPr>
          <w:spacing w:val="11"/>
        </w:rPr>
        <w:t>k</w:t>
      </w:r>
      <w:r w:rsidRPr="003B581A">
        <w:rPr>
          <w:spacing w:val="18"/>
        </w:rPr>
        <w:t>e</w:t>
      </w:r>
      <w:r w:rsidRPr="003B581A">
        <w:rPr>
          <w:spacing w:val="13"/>
        </w:rPr>
        <w:t>-</w:t>
      </w:r>
      <w:r w:rsidRPr="003B581A">
        <w:rPr>
          <w:spacing w:val="11"/>
        </w:rPr>
        <w:t>u</w:t>
      </w:r>
      <w:r w:rsidRPr="003B581A">
        <w:t>p</w:t>
      </w:r>
      <w:r w:rsidRPr="003B581A">
        <w:rPr>
          <w:spacing w:val="20"/>
        </w:rPr>
        <w:t xml:space="preserve"> </w:t>
      </w:r>
      <w:r w:rsidRPr="003B581A">
        <w:rPr>
          <w:spacing w:val="12"/>
        </w:rPr>
        <w:t>D</w:t>
      </w:r>
      <w:r w:rsidRPr="003B581A">
        <w:rPr>
          <w:spacing w:val="15"/>
        </w:rPr>
        <w:t>e</w:t>
      </w:r>
      <w:r w:rsidRPr="003B581A">
        <w:rPr>
          <w:spacing w:val="14"/>
        </w:rPr>
        <w:t>si</w:t>
      </w:r>
      <w:r w:rsidRPr="003B581A">
        <w:rPr>
          <w:spacing w:val="13"/>
        </w:rPr>
        <w:t>g</w:t>
      </w:r>
      <w:r w:rsidRPr="003B581A">
        <w:t>n</w:t>
      </w:r>
      <w:r w:rsidRPr="003B581A">
        <w:rPr>
          <w:spacing w:val="7"/>
        </w:rPr>
        <w:t xml:space="preserve"> </w:t>
      </w:r>
      <w:r w:rsidRPr="003B581A">
        <w:rPr>
          <w:spacing w:val="3"/>
        </w:rPr>
        <w:t>(</w:t>
      </w:r>
      <w:r w:rsidRPr="003B581A">
        <w:t>F</w:t>
      </w:r>
      <w:r w:rsidRPr="003B581A">
        <w:rPr>
          <w:spacing w:val="3"/>
        </w:rPr>
        <w:t>o</w:t>
      </w:r>
      <w:r w:rsidRPr="003B581A">
        <w:rPr>
          <w:spacing w:val="1"/>
        </w:rPr>
        <w:t>und</w:t>
      </w:r>
      <w:r w:rsidRPr="003B581A">
        <w:rPr>
          <w:spacing w:val="3"/>
        </w:rPr>
        <w:t>a</w:t>
      </w:r>
      <w:r w:rsidRPr="003B581A">
        <w:t>ti</w:t>
      </w:r>
      <w:r w:rsidRPr="003B581A">
        <w:rPr>
          <w:spacing w:val="3"/>
        </w:rPr>
        <w:t>o</w:t>
      </w:r>
      <w:r w:rsidRPr="003B581A">
        <w:t>n</w:t>
      </w:r>
      <w:r w:rsidRPr="003B581A">
        <w:rPr>
          <w:spacing w:val="-9"/>
        </w:rPr>
        <w:t xml:space="preserve"> </w:t>
      </w:r>
      <w:r w:rsidRPr="003B581A">
        <w:rPr>
          <w:spacing w:val="2"/>
        </w:rPr>
        <w:t>D</w:t>
      </w:r>
      <w:r w:rsidRPr="003B581A">
        <w:rPr>
          <w:spacing w:val="3"/>
        </w:rPr>
        <w:t>e</w:t>
      </w:r>
      <w:r w:rsidRPr="003B581A">
        <w:rPr>
          <w:spacing w:val="-1"/>
        </w:rPr>
        <w:t>g</w:t>
      </w:r>
      <w:r w:rsidRPr="003B581A">
        <w:rPr>
          <w:spacing w:val="3"/>
        </w:rPr>
        <w:t>r</w:t>
      </w:r>
      <w:r w:rsidRPr="003B581A">
        <w:t>e</w:t>
      </w:r>
      <w:r w:rsidRPr="003B581A">
        <w:rPr>
          <w:spacing w:val="1"/>
        </w:rPr>
        <w:t>e</w:t>
      </w:r>
      <w:r w:rsidRPr="003B581A">
        <w:t>)</w:t>
      </w:r>
    </w:p>
    <w:p w14:paraId="37BF46CB" w14:textId="77777777" w:rsidR="000A3290" w:rsidRPr="003B581A" w:rsidRDefault="003B581A">
      <w:pPr>
        <w:spacing w:before="29"/>
        <w:ind w:right="3768"/>
        <w:jc w:val="both"/>
      </w:pPr>
      <w:r w:rsidRPr="003B581A">
        <w:rPr>
          <w:b/>
          <w:i/>
          <w:spacing w:val="2"/>
        </w:rPr>
        <w:t>Nun</w:t>
      </w:r>
      <w:r w:rsidRPr="003B581A">
        <w:rPr>
          <w:b/>
          <w:i/>
          <w:spacing w:val="3"/>
        </w:rPr>
        <w:t>ea</w:t>
      </w:r>
      <w:r w:rsidRPr="003B581A">
        <w:rPr>
          <w:b/>
          <w:i/>
          <w:spacing w:val="2"/>
        </w:rPr>
        <w:t>t</w:t>
      </w:r>
      <w:r w:rsidRPr="003B581A">
        <w:rPr>
          <w:b/>
          <w:i/>
          <w:spacing w:val="3"/>
        </w:rPr>
        <w:t>o</w:t>
      </w:r>
      <w:r w:rsidRPr="003B581A">
        <w:rPr>
          <w:b/>
          <w:i/>
        </w:rPr>
        <w:t>n</w:t>
      </w:r>
      <w:r w:rsidRPr="003B581A">
        <w:rPr>
          <w:b/>
          <w:i/>
          <w:spacing w:val="-4"/>
        </w:rPr>
        <w:t xml:space="preserve"> </w:t>
      </w:r>
      <w:r w:rsidRPr="003B581A">
        <w:rPr>
          <w:b/>
          <w:i/>
          <w:spacing w:val="2"/>
        </w:rPr>
        <w:t>Uni</w:t>
      </w:r>
      <w:r w:rsidRPr="003B581A">
        <w:rPr>
          <w:b/>
          <w:i/>
          <w:spacing w:val="3"/>
        </w:rPr>
        <w:t>ve</w:t>
      </w:r>
      <w:r w:rsidRPr="003B581A">
        <w:rPr>
          <w:b/>
          <w:i/>
          <w:spacing w:val="2"/>
        </w:rPr>
        <w:t>rsit</w:t>
      </w:r>
      <w:r w:rsidRPr="003B581A">
        <w:rPr>
          <w:b/>
          <w:i/>
        </w:rPr>
        <w:t xml:space="preserve">y    </w:t>
      </w:r>
      <w:r w:rsidRPr="003B581A">
        <w:rPr>
          <w:b/>
          <w:i/>
          <w:spacing w:val="3"/>
        </w:rPr>
        <w:t xml:space="preserve"> 2</w:t>
      </w:r>
      <w:r w:rsidRPr="003B581A">
        <w:rPr>
          <w:b/>
          <w:i/>
          <w:spacing w:val="1"/>
        </w:rPr>
        <w:t>0</w:t>
      </w:r>
      <w:r w:rsidRPr="003B581A">
        <w:rPr>
          <w:b/>
          <w:i/>
          <w:spacing w:val="3"/>
        </w:rPr>
        <w:t>0</w:t>
      </w:r>
      <w:r w:rsidRPr="003B581A">
        <w:rPr>
          <w:b/>
          <w:i/>
        </w:rPr>
        <w:t>5</w:t>
      </w:r>
      <w:r w:rsidRPr="003B581A">
        <w:rPr>
          <w:b/>
          <w:i/>
          <w:spacing w:val="6"/>
        </w:rPr>
        <w:t xml:space="preserve"> </w:t>
      </w:r>
      <w:r w:rsidRPr="003B581A">
        <w:rPr>
          <w:b/>
          <w:i/>
        </w:rPr>
        <w:t>-</w:t>
      </w:r>
      <w:r w:rsidRPr="003B581A">
        <w:rPr>
          <w:b/>
          <w:i/>
          <w:spacing w:val="3"/>
        </w:rPr>
        <w:t xml:space="preserve"> 2</w:t>
      </w:r>
      <w:r w:rsidRPr="003B581A">
        <w:rPr>
          <w:b/>
          <w:i/>
          <w:spacing w:val="1"/>
        </w:rPr>
        <w:t>0</w:t>
      </w:r>
      <w:r w:rsidRPr="003B581A">
        <w:rPr>
          <w:b/>
          <w:i/>
          <w:spacing w:val="3"/>
        </w:rPr>
        <w:t>0</w:t>
      </w:r>
      <w:r w:rsidRPr="003B581A">
        <w:rPr>
          <w:b/>
          <w:i/>
        </w:rPr>
        <w:t>8</w:t>
      </w:r>
    </w:p>
    <w:p w14:paraId="400BB9CE" w14:textId="77777777" w:rsidR="000A3290" w:rsidRPr="003B581A" w:rsidRDefault="000A3290">
      <w:pPr>
        <w:spacing w:before="11" w:line="280" w:lineRule="exact"/>
        <w:rPr>
          <w:sz w:val="28"/>
          <w:szCs w:val="28"/>
        </w:rPr>
      </w:pPr>
    </w:p>
    <w:p w14:paraId="1CE3E86F" w14:textId="77777777" w:rsidR="000A3290" w:rsidRPr="003B581A" w:rsidRDefault="003B581A">
      <w:pPr>
        <w:ind w:right="612"/>
        <w:jc w:val="both"/>
      </w:pPr>
      <w:r w:rsidRPr="003B581A">
        <w:t>A</w:t>
      </w:r>
      <w:r w:rsidRPr="003B581A">
        <w:rPr>
          <w:spacing w:val="23"/>
        </w:rPr>
        <w:t xml:space="preserve"> </w:t>
      </w:r>
      <w:r w:rsidRPr="003B581A">
        <w:rPr>
          <w:spacing w:val="14"/>
        </w:rPr>
        <w:t>l</w:t>
      </w:r>
      <w:r w:rsidRPr="003B581A">
        <w:rPr>
          <w:spacing w:val="15"/>
        </w:rPr>
        <w:t>e</w:t>
      </w:r>
      <w:r w:rsidRPr="003B581A">
        <w:rPr>
          <w:spacing w:val="11"/>
        </w:rPr>
        <w:t>v</w:t>
      </w:r>
      <w:r w:rsidRPr="003B581A">
        <w:rPr>
          <w:spacing w:val="15"/>
        </w:rPr>
        <w:t>e</w:t>
      </w:r>
      <w:r w:rsidRPr="003B581A">
        <w:rPr>
          <w:spacing w:val="14"/>
        </w:rPr>
        <w:t>l</w:t>
      </w:r>
      <w:r w:rsidRPr="003B581A">
        <w:rPr>
          <w:spacing w:val="11"/>
        </w:rPr>
        <w:t>s</w:t>
      </w:r>
      <w:r w:rsidRPr="003B581A">
        <w:t xml:space="preserve">:           </w:t>
      </w:r>
      <w:r w:rsidRPr="003B581A">
        <w:rPr>
          <w:spacing w:val="18"/>
        </w:rPr>
        <w:t xml:space="preserve"> </w:t>
      </w:r>
      <w:r w:rsidRPr="003B581A">
        <w:rPr>
          <w:spacing w:val="12"/>
        </w:rPr>
        <w:t>Ma</w:t>
      </w:r>
      <w:r w:rsidRPr="003B581A">
        <w:rPr>
          <w:spacing w:val="14"/>
        </w:rPr>
        <w:t>t</w:t>
      </w:r>
      <w:r w:rsidRPr="003B581A">
        <w:rPr>
          <w:spacing w:val="13"/>
        </w:rPr>
        <w:t>h</w:t>
      </w:r>
      <w:r w:rsidRPr="003B581A">
        <w:t>s</w:t>
      </w:r>
      <w:r w:rsidRPr="003B581A">
        <w:rPr>
          <w:spacing w:val="21"/>
        </w:rPr>
        <w:t xml:space="preserve"> </w:t>
      </w:r>
      <w:r w:rsidRPr="003B581A">
        <w:rPr>
          <w:spacing w:val="15"/>
        </w:rPr>
        <w:t>(</w:t>
      </w:r>
      <w:r w:rsidRPr="003B581A">
        <w:rPr>
          <w:spacing w:val="12"/>
        </w:rPr>
        <w:t>A</w:t>
      </w:r>
      <w:r w:rsidRPr="003B581A">
        <w:t>)</w:t>
      </w:r>
      <w:r w:rsidRPr="003B581A">
        <w:rPr>
          <w:spacing w:val="22"/>
        </w:rPr>
        <w:t xml:space="preserve"> </w:t>
      </w:r>
      <w:r w:rsidRPr="003B581A">
        <w:rPr>
          <w:spacing w:val="15"/>
        </w:rPr>
        <w:t>E</w:t>
      </w:r>
      <w:r w:rsidRPr="003B581A">
        <w:rPr>
          <w:spacing w:val="13"/>
        </w:rPr>
        <w:t>ng</w:t>
      </w:r>
      <w:r w:rsidRPr="003B581A">
        <w:rPr>
          <w:spacing w:val="14"/>
        </w:rPr>
        <w:t>l</w:t>
      </w:r>
      <w:r w:rsidRPr="003B581A">
        <w:rPr>
          <w:spacing w:val="12"/>
        </w:rPr>
        <w:t>i</w:t>
      </w:r>
      <w:r w:rsidRPr="003B581A">
        <w:rPr>
          <w:spacing w:val="14"/>
        </w:rPr>
        <w:t>s</w:t>
      </w:r>
      <w:r w:rsidRPr="003B581A">
        <w:t>h</w:t>
      </w:r>
      <w:r w:rsidRPr="003B581A">
        <w:rPr>
          <w:spacing w:val="19"/>
        </w:rPr>
        <w:t xml:space="preserve"> </w:t>
      </w:r>
      <w:r w:rsidRPr="003B581A">
        <w:rPr>
          <w:spacing w:val="13"/>
        </w:rPr>
        <w:t>(B</w:t>
      </w:r>
      <w:r w:rsidRPr="003B581A">
        <w:t>)</w:t>
      </w:r>
      <w:r w:rsidRPr="003B581A">
        <w:rPr>
          <w:spacing w:val="22"/>
        </w:rPr>
        <w:t xml:space="preserve"> </w:t>
      </w:r>
      <w:r w:rsidRPr="003B581A">
        <w:rPr>
          <w:spacing w:val="15"/>
        </w:rPr>
        <w:t>Te</w:t>
      </w:r>
      <w:r w:rsidRPr="003B581A">
        <w:rPr>
          <w:spacing w:val="12"/>
        </w:rPr>
        <w:t>c</w:t>
      </w:r>
      <w:r w:rsidRPr="003B581A">
        <w:rPr>
          <w:spacing w:val="13"/>
        </w:rPr>
        <w:t>hno</w:t>
      </w:r>
      <w:r w:rsidRPr="003B581A">
        <w:rPr>
          <w:spacing w:val="12"/>
        </w:rPr>
        <w:t>l</w:t>
      </w:r>
      <w:r w:rsidRPr="003B581A">
        <w:rPr>
          <w:spacing w:val="15"/>
        </w:rPr>
        <w:t>o</w:t>
      </w:r>
      <w:r w:rsidRPr="003B581A">
        <w:rPr>
          <w:spacing w:val="13"/>
        </w:rPr>
        <w:t>g</w:t>
      </w:r>
      <w:r w:rsidRPr="003B581A">
        <w:t>y</w:t>
      </w:r>
      <w:r w:rsidRPr="003B581A">
        <w:rPr>
          <w:spacing w:val="15"/>
        </w:rPr>
        <w:t xml:space="preserve"> </w:t>
      </w:r>
      <w:r w:rsidRPr="003B581A">
        <w:rPr>
          <w:spacing w:val="13"/>
        </w:rPr>
        <w:t>(B</w:t>
      </w:r>
      <w:r w:rsidRPr="003B581A">
        <w:t>)</w:t>
      </w:r>
      <w:r w:rsidRPr="003B581A">
        <w:rPr>
          <w:spacing w:val="24"/>
        </w:rPr>
        <w:t xml:space="preserve"> </w:t>
      </w:r>
      <w:r w:rsidRPr="003B581A">
        <w:rPr>
          <w:spacing w:val="14"/>
        </w:rPr>
        <w:t>S</w:t>
      </w:r>
      <w:r w:rsidRPr="003B581A">
        <w:rPr>
          <w:spacing w:val="12"/>
        </w:rPr>
        <w:t>ci</w:t>
      </w:r>
      <w:r w:rsidRPr="003B581A">
        <w:rPr>
          <w:spacing w:val="15"/>
        </w:rPr>
        <w:t>e</w:t>
      </w:r>
      <w:r w:rsidRPr="003B581A">
        <w:rPr>
          <w:spacing w:val="13"/>
        </w:rPr>
        <w:t>n</w:t>
      </w:r>
      <w:r w:rsidRPr="003B581A">
        <w:rPr>
          <w:spacing w:val="12"/>
        </w:rPr>
        <w:t>c</w:t>
      </w:r>
      <w:r w:rsidRPr="003B581A">
        <w:t>e</w:t>
      </w:r>
      <w:r w:rsidRPr="003B581A">
        <w:rPr>
          <w:spacing w:val="21"/>
        </w:rPr>
        <w:t xml:space="preserve"> </w:t>
      </w:r>
      <w:r w:rsidRPr="003B581A">
        <w:rPr>
          <w:spacing w:val="15"/>
        </w:rPr>
        <w:t>(</w:t>
      </w:r>
      <w:r w:rsidRPr="003B581A">
        <w:rPr>
          <w:spacing w:val="11"/>
        </w:rPr>
        <w:t>C</w:t>
      </w:r>
      <w:r w:rsidRPr="003B581A">
        <w:t>)</w:t>
      </w:r>
    </w:p>
    <w:p w14:paraId="6E58A092" w14:textId="77777777" w:rsidR="000A3290" w:rsidRPr="003B581A" w:rsidRDefault="003B581A">
      <w:pPr>
        <w:spacing w:before="29"/>
        <w:ind w:right="3387"/>
        <w:jc w:val="both"/>
      </w:pPr>
      <w:r w:rsidRPr="003B581A">
        <w:rPr>
          <w:b/>
          <w:i/>
          <w:spacing w:val="1"/>
        </w:rPr>
        <w:t>C</w:t>
      </w:r>
      <w:r w:rsidRPr="003B581A">
        <w:rPr>
          <w:b/>
          <w:i/>
          <w:spacing w:val="3"/>
        </w:rPr>
        <w:t>ove</w:t>
      </w:r>
      <w:r w:rsidRPr="003B581A">
        <w:rPr>
          <w:b/>
          <w:i/>
          <w:spacing w:val="2"/>
        </w:rPr>
        <w:t>ntr</w:t>
      </w:r>
      <w:r w:rsidRPr="003B581A">
        <w:rPr>
          <w:b/>
          <w:i/>
        </w:rPr>
        <w:t>y</w:t>
      </w:r>
      <w:r w:rsidRPr="003B581A">
        <w:rPr>
          <w:b/>
          <w:i/>
          <w:spacing w:val="-2"/>
        </w:rPr>
        <w:t xml:space="preserve"> </w:t>
      </w:r>
      <w:r w:rsidRPr="003B581A">
        <w:rPr>
          <w:b/>
          <w:i/>
          <w:spacing w:val="1"/>
        </w:rPr>
        <w:t>C</w:t>
      </w:r>
      <w:r w:rsidRPr="003B581A">
        <w:rPr>
          <w:b/>
          <w:i/>
          <w:spacing w:val="3"/>
        </w:rPr>
        <w:t>e</w:t>
      </w:r>
      <w:r w:rsidRPr="003B581A">
        <w:rPr>
          <w:b/>
          <w:i/>
          <w:spacing w:val="2"/>
        </w:rPr>
        <w:t>ntr</w:t>
      </w:r>
      <w:r w:rsidRPr="003B581A">
        <w:rPr>
          <w:b/>
          <w:i/>
          <w:spacing w:val="3"/>
        </w:rPr>
        <w:t>a</w:t>
      </w:r>
      <w:r w:rsidRPr="003B581A">
        <w:rPr>
          <w:b/>
          <w:i/>
        </w:rPr>
        <w:t>l</w:t>
      </w:r>
      <w:r w:rsidRPr="003B581A">
        <w:rPr>
          <w:b/>
          <w:i/>
          <w:spacing w:val="-1"/>
        </w:rPr>
        <w:t xml:space="preserve"> </w:t>
      </w:r>
      <w:r w:rsidRPr="003B581A">
        <w:rPr>
          <w:b/>
          <w:i/>
          <w:spacing w:val="1"/>
        </w:rPr>
        <w:t>C</w:t>
      </w:r>
      <w:r w:rsidRPr="003B581A">
        <w:rPr>
          <w:b/>
          <w:i/>
          <w:spacing w:val="3"/>
        </w:rPr>
        <w:t>o</w:t>
      </w:r>
      <w:r w:rsidRPr="003B581A">
        <w:rPr>
          <w:b/>
          <w:i/>
          <w:spacing w:val="2"/>
        </w:rPr>
        <w:t>ll</w:t>
      </w:r>
      <w:r w:rsidRPr="003B581A">
        <w:rPr>
          <w:b/>
          <w:i/>
          <w:spacing w:val="3"/>
        </w:rPr>
        <w:t>e</w:t>
      </w:r>
      <w:r w:rsidRPr="003B581A">
        <w:rPr>
          <w:b/>
          <w:i/>
          <w:spacing w:val="1"/>
        </w:rPr>
        <w:t>g</w:t>
      </w:r>
      <w:r w:rsidRPr="003B581A">
        <w:rPr>
          <w:b/>
          <w:i/>
        </w:rPr>
        <w:t xml:space="preserve">e    </w:t>
      </w:r>
      <w:r w:rsidRPr="003B581A">
        <w:rPr>
          <w:b/>
          <w:i/>
          <w:spacing w:val="5"/>
        </w:rPr>
        <w:t xml:space="preserve"> </w:t>
      </w:r>
      <w:r w:rsidRPr="003B581A">
        <w:rPr>
          <w:b/>
          <w:i/>
          <w:spacing w:val="3"/>
        </w:rPr>
        <w:t>20</w:t>
      </w:r>
      <w:r w:rsidRPr="003B581A">
        <w:rPr>
          <w:b/>
          <w:i/>
          <w:spacing w:val="1"/>
        </w:rPr>
        <w:t>0</w:t>
      </w:r>
      <w:r w:rsidRPr="003B581A">
        <w:rPr>
          <w:b/>
          <w:i/>
        </w:rPr>
        <w:t>3</w:t>
      </w:r>
      <w:r w:rsidRPr="003B581A">
        <w:rPr>
          <w:b/>
          <w:i/>
          <w:spacing w:val="7"/>
        </w:rPr>
        <w:t xml:space="preserve"> </w:t>
      </w:r>
      <w:r w:rsidRPr="003B581A">
        <w:rPr>
          <w:b/>
          <w:i/>
        </w:rPr>
        <w:t>-</w:t>
      </w:r>
      <w:r w:rsidRPr="003B581A">
        <w:rPr>
          <w:b/>
          <w:i/>
          <w:spacing w:val="3"/>
        </w:rPr>
        <w:t xml:space="preserve"> 2</w:t>
      </w:r>
      <w:r w:rsidRPr="003B581A">
        <w:rPr>
          <w:b/>
          <w:i/>
          <w:spacing w:val="1"/>
        </w:rPr>
        <w:t>0</w:t>
      </w:r>
      <w:r w:rsidRPr="003B581A">
        <w:rPr>
          <w:b/>
          <w:i/>
          <w:spacing w:val="3"/>
        </w:rPr>
        <w:t>0</w:t>
      </w:r>
      <w:r w:rsidRPr="003B581A">
        <w:rPr>
          <w:b/>
          <w:i/>
        </w:rPr>
        <w:t>5</w:t>
      </w:r>
    </w:p>
    <w:p w14:paraId="5914EE5C" w14:textId="77777777" w:rsidR="000A3290" w:rsidRPr="003B581A" w:rsidRDefault="000A3290">
      <w:pPr>
        <w:spacing w:before="11" w:line="280" w:lineRule="exact"/>
        <w:rPr>
          <w:sz w:val="28"/>
          <w:szCs w:val="28"/>
        </w:rPr>
      </w:pPr>
    </w:p>
    <w:p w14:paraId="130919DD" w14:textId="77777777" w:rsidR="000A3290" w:rsidRPr="003B581A" w:rsidRDefault="003B581A">
      <w:pPr>
        <w:ind w:right="3455"/>
        <w:jc w:val="both"/>
        <w:sectPr w:rsidR="000A3290" w:rsidRPr="003B581A">
          <w:pgSz w:w="11920" w:h="16840"/>
          <w:pgMar w:top="860" w:right="820" w:bottom="280" w:left="560" w:header="720" w:footer="720" w:gutter="0"/>
          <w:cols w:num="2" w:space="720" w:equalWidth="0">
            <w:col w:w="2321" w:space="1404"/>
            <w:col w:w="6815"/>
          </w:cols>
        </w:sectPr>
      </w:pPr>
      <w:r w:rsidRPr="003B581A">
        <w:rPr>
          <w:spacing w:val="6"/>
        </w:rPr>
        <w:t>R</w:t>
      </w:r>
      <w:r w:rsidRPr="003B581A">
        <w:rPr>
          <w:spacing w:val="10"/>
        </w:rPr>
        <w:t>E</w:t>
      </w:r>
      <w:r w:rsidRPr="003B581A">
        <w:rPr>
          <w:spacing w:val="7"/>
        </w:rPr>
        <w:t>F</w:t>
      </w:r>
      <w:r w:rsidRPr="003B581A">
        <w:rPr>
          <w:spacing w:val="10"/>
        </w:rPr>
        <w:t>E</w:t>
      </w:r>
      <w:r w:rsidRPr="003B581A">
        <w:rPr>
          <w:spacing w:val="6"/>
        </w:rPr>
        <w:t>R</w:t>
      </w:r>
      <w:r w:rsidRPr="003B581A">
        <w:rPr>
          <w:spacing w:val="10"/>
        </w:rPr>
        <w:t>EN</w:t>
      </w:r>
      <w:r w:rsidRPr="003B581A">
        <w:rPr>
          <w:spacing w:val="6"/>
        </w:rPr>
        <w:t>C</w:t>
      </w:r>
      <w:r w:rsidRPr="003B581A">
        <w:rPr>
          <w:spacing w:val="10"/>
        </w:rPr>
        <w:t>E</w:t>
      </w:r>
      <w:r w:rsidRPr="003B581A">
        <w:t>S</w:t>
      </w:r>
      <w:r w:rsidRPr="003B581A">
        <w:rPr>
          <w:spacing w:val="3"/>
        </w:rPr>
        <w:t xml:space="preserve"> </w:t>
      </w:r>
      <w:r w:rsidRPr="003B581A">
        <w:t>–</w:t>
      </w:r>
      <w:r w:rsidRPr="003B581A">
        <w:rPr>
          <w:spacing w:val="17"/>
        </w:rPr>
        <w:t xml:space="preserve"> </w:t>
      </w:r>
      <w:r w:rsidRPr="003B581A">
        <w:rPr>
          <w:spacing w:val="2"/>
        </w:rPr>
        <w:t>A</w:t>
      </w:r>
      <w:r w:rsidRPr="003B581A">
        <w:rPr>
          <w:spacing w:val="3"/>
        </w:rPr>
        <w:t>va</w:t>
      </w:r>
      <w:r w:rsidRPr="003B581A">
        <w:rPr>
          <w:spacing w:val="2"/>
        </w:rPr>
        <w:t>i</w:t>
      </w:r>
      <w:r w:rsidRPr="003B581A">
        <w:rPr>
          <w:spacing w:val="4"/>
        </w:rPr>
        <w:t>l</w:t>
      </w:r>
      <w:r w:rsidRPr="003B581A">
        <w:rPr>
          <w:spacing w:val="3"/>
        </w:rPr>
        <w:t>ab</w:t>
      </w:r>
      <w:r w:rsidRPr="003B581A">
        <w:rPr>
          <w:spacing w:val="2"/>
        </w:rPr>
        <w:t>l</w:t>
      </w:r>
      <w:r w:rsidRPr="003B581A">
        <w:t xml:space="preserve">e </w:t>
      </w:r>
      <w:r w:rsidRPr="003B581A">
        <w:rPr>
          <w:spacing w:val="3"/>
        </w:rPr>
        <w:t>o</w:t>
      </w:r>
      <w:r w:rsidRPr="003B581A">
        <w:t>n</w:t>
      </w:r>
      <w:r w:rsidRPr="003B581A">
        <w:rPr>
          <w:spacing w:val="2"/>
        </w:rPr>
        <w:t xml:space="preserve"> </w:t>
      </w:r>
      <w:r w:rsidRPr="003B581A">
        <w:rPr>
          <w:spacing w:val="3"/>
        </w:rPr>
        <w:t>re</w:t>
      </w:r>
      <w:r w:rsidRPr="003B581A">
        <w:rPr>
          <w:spacing w:val="6"/>
        </w:rPr>
        <w:t>q</w:t>
      </w:r>
      <w:r w:rsidRPr="003B581A">
        <w:rPr>
          <w:spacing w:val="1"/>
        </w:rPr>
        <w:t>u</w:t>
      </w:r>
      <w:r w:rsidRPr="003B581A">
        <w:rPr>
          <w:spacing w:val="5"/>
        </w:rPr>
        <w:t>e</w:t>
      </w:r>
      <w:r w:rsidRPr="003B581A">
        <w:rPr>
          <w:spacing w:val="2"/>
        </w:rPr>
        <w:t>st</w:t>
      </w:r>
      <w:r w:rsidRPr="003B581A">
        <w:t>.</w:t>
      </w:r>
    </w:p>
    <w:p w14:paraId="19D0289B" w14:textId="4897C874" w:rsidR="000A3290" w:rsidRPr="003B581A" w:rsidRDefault="000A3290">
      <w:pPr>
        <w:spacing w:before="35"/>
        <w:ind w:left="104" w:right="78"/>
      </w:pPr>
    </w:p>
    <w:sectPr w:rsidR="000A3290" w:rsidRPr="003B581A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620C4"/>
    <w:multiLevelType w:val="multilevel"/>
    <w:tmpl w:val="90D4B6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290"/>
    <w:rsid w:val="000A3290"/>
    <w:rsid w:val="003B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D785449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2021-06-15T13:45:00Z</dcterms:created>
  <dcterms:modified xsi:type="dcterms:W3CDTF">2021-06-15T13:46:00Z</dcterms:modified>
</cp:coreProperties>
</file>